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5B0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3598. Poselství Ježíše ze dne </w:t>
      </w:r>
      <w:r w:rsidR="00ED244D" w:rsidRPr="00675B02">
        <w:rPr>
          <w:rFonts w:ascii="Tahoma" w:hAnsi="Tahoma" w:cs="Tahoma"/>
          <w:sz w:val="22"/>
          <w:szCs w:val="22"/>
        </w:rPr>
        <w:t>29. ledna 2026</w:t>
      </w:r>
      <w:r>
        <w:rPr>
          <w:rFonts w:ascii="Tahoma" w:hAnsi="Tahoma" w:cs="Tahoma"/>
          <w:sz w:val="22"/>
          <w:szCs w:val="22"/>
        </w:rPr>
        <w:t>.</w:t>
      </w:r>
    </w:p>
    <w:p w:rsidR="005E35EF" w:rsidRPr="005E35EF" w:rsidRDefault="00675B02" w:rsidP="005E35EF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>Glynda Linkous (USA),</w:t>
      </w:r>
      <w:r w:rsidR="005E35EF">
        <w:rPr>
          <w:rFonts w:ascii="Tahoma" w:hAnsi="Tahoma" w:cs="Tahoma"/>
          <w:sz w:val="22"/>
          <w:szCs w:val="22"/>
        </w:rPr>
        <w:t xml:space="preserve"> </w:t>
      </w:r>
      <w:hyperlink r:id="rId7" w:history="1">
        <w:r w:rsidR="005E35EF" w:rsidRPr="005E35EF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675B02" w:rsidRPr="00675B02" w:rsidRDefault="00675B02">
      <w:pPr>
        <w:rPr>
          <w:rFonts w:ascii="Tahoma" w:hAnsi="Tahoma" w:cs="Tahoma"/>
          <w:sz w:val="22"/>
          <w:szCs w:val="22"/>
        </w:rPr>
      </w:pPr>
    </w:p>
    <w:p w:rsidR="00000000" w:rsidRPr="00675B02" w:rsidRDefault="00ED244D" w:rsidP="00675B02">
      <w:pPr>
        <w:jc w:val="center"/>
        <w:rPr>
          <w:rFonts w:ascii="Tahoma" w:hAnsi="Tahoma" w:cs="Tahoma"/>
          <w:b/>
          <w:sz w:val="22"/>
          <w:szCs w:val="22"/>
        </w:rPr>
      </w:pPr>
    </w:p>
    <w:p w:rsidR="00000000" w:rsidRDefault="00675B02" w:rsidP="00675B02">
      <w:pPr>
        <w:jc w:val="center"/>
        <w:rPr>
          <w:rFonts w:ascii="Tahoma" w:hAnsi="Tahoma" w:cs="Tahoma"/>
          <w:b/>
          <w:sz w:val="22"/>
          <w:szCs w:val="22"/>
        </w:rPr>
      </w:pPr>
      <w:r w:rsidRPr="00675B02">
        <w:rPr>
          <w:rFonts w:ascii="Tahoma" w:hAnsi="Tahoma" w:cs="Tahoma"/>
          <w:b/>
          <w:sz w:val="22"/>
          <w:szCs w:val="22"/>
        </w:rPr>
        <w:t>PŘIPRAVTE SE! PŘIPRAVTE SE!</w:t>
      </w:r>
    </w:p>
    <w:p w:rsidR="00675B02" w:rsidRPr="00675B02" w:rsidRDefault="00675B02" w:rsidP="00675B02">
      <w:pPr>
        <w:jc w:val="center"/>
        <w:rPr>
          <w:rFonts w:ascii="Tahoma" w:hAnsi="Tahoma" w:cs="Tahoma"/>
          <w:b/>
          <w:sz w:val="22"/>
          <w:szCs w:val="22"/>
        </w:rPr>
      </w:pPr>
    </w:p>
    <w:p w:rsidR="00000000" w:rsidRPr="00675B02" w:rsidRDefault="00ED244D">
      <w:pPr>
        <w:rPr>
          <w:rFonts w:ascii="Tahoma" w:hAnsi="Tahoma" w:cs="Tahoma"/>
          <w:sz w:val="22"/>
          <w:szCs w:val="22"/>
        </w:rPr>
      </w:pPr>
    </w:p>
    <w:p w:rsidR="00000000" w:rsidRPr="00675B02" w:rsidRDefault="00ED244D">
      <w:pPr>
        <w:rPr>
          <w:rFonts w:ascii="Tahoma" w:hAnsi="Tahoma" w:cs="Tahoma"/>
          <w:sz w:val="22"/>
          <w:szCs w:val="22"/>
        </w:rPr>
      </w:pPr>
      <w:r w:rsidRPr="00675B02">
        <w:rPr>
          <w:rFonts w:ascii="Tahoma" w:hAnsi="Tahoma" w:cs="Tahoma"/>
          <w:sz w:val="22"/>
          <w:szCs w:val="22"/>
        </w:rPr>
        <w:t>P</w:t>
      </w:r>
      <w:r w:rsidRPr="00675B02">
        <w:rPr>
          <w:rFonts w:ascii="Tahoma" w:hAnsi="Tahoma" w:cs="Tahoma"/>
          <w:sz w:val="22"/>
          <w:szCs w:val="22"/>
        </w:rPr>
        <w:t>ř</w:t>
      </w:r>
      <w:r w:rsidRPr="00675B02">
        <w:rPr>
          <w:rFonts w:ascii="Tahoma" w:hAnsi="Tahoma" w:cs="Tahoma"/>
          <w:sz w:val="22"/>
          <w:szCs w:val="22"/>
        </w:rPr>
        <w:t>ipravte se! P</w:t>
      </w:r>
      <w:r w:rsidRPr="00675B02">
        <w:rPr>
          <w:rFonts w:ascii="Tahoma" w:hAnsi="Tahoma" w:cs="Tahoma"/>
          <w:sz w:val="22"/>
          <w:szCs w:val="22"/>
        </w:rPr>
        <w:t>ř</w:t>
      </w:r>
      <w:r w:rsidRPr="00675B02">
        <w:rPr>
          <w:rFonts w:ascii="Tahoma" w:hAnsi="Tahoma" w:cs="Tahoma"/>
          <w:sz w:val="22"/>
          <w:szCs w:val="22"/>
        </w:rPr>
        <w:t>ipravte se! V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>lka se bl</w:t>
      </w:r>
      <w:r w:rsidRPr="00675B02">
        <w:rPr>
          <w:rFonts w:ascii="Tahoma" w:hAnsi="Tahoma" w:cs="Tahoma"/>
          <w:sz w:val="22"/>
          <w:szCs w:val="22"/>
        </w:rPr>
        <w:t>íží</w:t>
      </w:r>
      <w:r w:rsidRPr="00675B02">
        <w:rPr>
          <w:rFonts w:ascii="Tahoma" w:hAnsi="Tahoma" w:cs="Tahoma"/>
          <w:sz w:val="22"/>
          <w:szCs w:val="22"/>
        </w:rPr>
        <w:t xml:space="preserve"> do Ameriky a m</w:t>
      </w:r>
      <w:r w:rsidRPr="00675B02">
        <w:rPr>
          <w:rFonts w:ascii="Tahoma" w:hAnsi="Tahoma" w:cs="Tahoma"/>
          <w:sz w:val="22"/>
          <w:szCs w:val="22"/>
        </w:rPr>
        <w:t>ů</w:t>
      </w:r>
      <w:r w:rsidRPr="00675B02">
        <w:rPr>
          <w:rFonts w:ascii="Tahoma" w:hAnsi="Tahoma" w:cs="Tahoma"/>
          <w:sz w:val="22"/>
          <w:szCs w:val="22"/>
        </w:rPr>
        <w:t>j lid nem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 xml:space="preserve"> dost </w:t>
      </w:r>
      <w:r w:rsidRPr="00675B02">
        <w:rPr>
          <w:rFonts w:ascii="Tahoma" w:hAnsi="Tahoma" w:cs="Tahoma"/>
          <w:sz w:val="22"/>
          <w:szCs w:val="22"/>
        </w:rPr>
        <w:t>č</w:t>
      </w:r>
      <w:r w:rsidRPr="00675B02">
        <w:rPr>
          <w:rFonts w:ascii="Tahoma" w:hAnsi="Tahoma" w:cs="Tahoma"/>
          <w:sz w:val="22"/>
          <w:szCs w:val="22"/>
        </w:rPr>
        <w:t xml:space="preserve">asu, aby se na ni </w:t>
      </w:r>
      <w:r w:rsidRPr="00675B02">
        <w:rPr>
          <w:rFonts w:ascii="Tahoma" w:hAnsi="Tahoma" w:cs="Tahoma"/>
          <w:sz w:val="22"/>
          <w:szCs w:val="22"/>
        </w:rPr>
        <w:t>dlouho p</w:t>
      </w:r>
      <w:r w:rsidRPr="00675B02">
        <w:rPr>
          <w:rFonts w:ascii="Tahoma" w:hAnsi="Tahoma" w:cs="Tahoma"/>
          <w:sz w:val="22"/>
          <w:szCs w:val="22"/>
        </w:rPr>
        <w:t>ř</w:t>
      </w:r>
      <w:r w:rsidRPr="00675B02">
        <w:rPr>
          <w:rFonts w:ascii="Tahoma" w:hAnsi="Tahoma" w:cs="Tahoma"/>
          <w:sz w:val="22"/>
          <w:szCs w:val="22"/>
        </w:rPr>
        <w:t>ipravova</w:t>
      </w:r>
      <w:r w:rsidR="00675B02">
        <w:rPr>
          <w:rFonts w:ascii="Tahoma" w:hAnsi="Tahoma" w:cs="Tahoma"/>
          <w:sz w:val="22"/>
          <w:szCs w:val="22"/>
        </w:rPr>
        <w:t>l.</w:t>
      </w:r>
    </w:p>
    <w:p w:rsidR="00000000" w:rsidRPr="00675B02" w:rsidRDefault="00ED244D">
      <w:pPr>
        <w:rPr>
          <w:rFonts w:ascii="Tahoma" w:hAnsi="Tahoma" w:cs="Tahoma"/>
          <w:sz w:val="22"/>
          <w:szCs w:val="22"/>
        </w:rPr>
      </w:pPr>
    </w:p>
    <w:p w:rsidR="00000000" w:rsidRPr="00675B02" w:rsidRDefault="00ED244D">
      <w:pPr>
        <w:rPr>
          <w:rFonts w:ascii="Tahoma" w:hAnsi="Tahoma" w:cs="Tahoma"/>
          <w:sz w:val="22"/>
          <w:szCs w:val="22"/>
        </w:rPr>
      </w:pPr>
      <w:r w:rsidRPr="00675B02">
        <w:rPr>
          <w:rFonts w:ascii="Tahoma" w:hAnsi="Tahoma" w:cs="Tahoma"/>
          <w:sz w:val="22"/>
          <w:szCs w:val="22"/>
        </w:rPr>
        <w:t>M</w:t>
      </w:r>
      <w:r w:rsidRPr="00675B02">
        <w:rPr>
          <w:rFonts w:ascii="Tahoma" w:hAnsi="Tahoma" w:cs="Tahoma"/>
          <w:sz w:val="22"/>
          <w:szCs w:val="22"/>
        </w:rPr>
        <w:t>é</w:t>
      </w:r>
      <w:r w:rsidRPr="00675B02">
        <w:rPr>
          <w:rFonts w:ascii="Tahoma" w:hAnsi="Tahoma" w:cs="Tahoma"/>
          <w:sz w:val="22"/>
          <w:szCs w:val="22"/>
        </w:rPr>
        <w:t xml:space="preserve"> d</w:t>
      </w:r>
      <w:r w:rsidRPr="00675B02">
        <w:rPr>
          <w:rFonts w:ascii="Tahoma" w:hAnsi="Tahoma" w:cs="Tahoma"/>
          <w:sz w:val="22"/>
          <w:szCs w:val="22"/>
        </w:rPr>
        <w:t>ě</w:t>
      </w:r>
      <w:r w:rsidRPr="00675B02">
        <w:rPr>
          <w:rFonts w:ascii="Tahoma" w:hAnsi="Tahoma" w:cs="Tahoma"/>
          <w:sz w:val="22"/>
          <w:szCs w:val="22"/>
        </w:rPr>
        <w:t>ti, u</w:t>
      </w:r>
      <w:r w:rsidRPr="00675B02">
        <w:rPr>
          <w:rFonts w:ascii="Tahoma" w:hAnsi="Tahoma" w:cs="Tahoma"/>
          <w:sz w:val="22"/>
          <w:szCs w:val="22"/>
        </w:rPr>
        <w:t>ž</w:t>
      </w:r>
      <w:r w:rsidRPr="00675B02">
        <w:rPr>
          <w:rFonts w:ascii="Tahoma" w:hAnsi="Tahoma" w:cs="Tahoma"/>
          <w:sz w:val="22"/>
          <w:szCs w:val="22"/>
        </w:rPr>
        <w:t xml:space="preserve"> n</w:t>
      </w:r>
      <w:r w:rsidRPr="00675B02">
        <w:rPr>
          <w:rFonts w:ascii="Tahoma" w:hAnsi="Tahoma" w:cs="Tahoma"/>
          <w:sz w:val="22"/>
          <w:szCs w:val="22"/>
        </w:rPr>
        <w:t>ě</w:t>
      </w:r>
      <w:r w:rsidRPr="00675B02">
        <w:rPr>
          <w:rFonts w:ascii="Tahoma" w:hAnsi="Tahoma" w:cs="Tahoma"/>
          <w:sz w:val="22"/>
          <w:szCs w:val="22"/>
        </w:rPr>
        <w:t>jakou dobu v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 xml:space="preserve">m </w:t>
      </w:r>
      <w:r w:rsidRPr="00675B02">
        <w:rPr>
          <w:rFonts w:ascii="Tahoma" w:hAnsi="Tahoma" w:cs="Tahoma"/>
          <w:sz w:val="22"/>
          <w:szCs w:val="22"/>
        </w:rPr>
        <w:t>ří</w:t>
      </w:r>
      <w:r w:rsidRPr="00675B02">
        <w:rPr>
          <w:rFonts w:ascii="Tahoma" w:hAnsi="Tahoma" w:cs="Tahoma"/>
          <w:sz w:val="22"/>
          <w:szCs w:val="22"/>
        </w:rPr>
        <w:t>k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 xml:space="preserve">m, </w:t>
      </w:r>
      <w:r w:rsidRPr="00675B02">
        <w:rPr>
          <w:rFonts w:ascii="Tahoma" w:hAnsi="Tahoma" w:cs="Tahoma"/>
          <w:sz w:val="22"/>
          <w:szCs w:val="22"/>
        </w:rPr>
        <w:t>ž</w:t>
      </w:r>
      <w:r w:rsidRPr="00675B02">
        <w:rPr>
          <w:rFonts w:ascii="Tahoma" w:hAnsi="Tahoma" w:cs="Tahoma"/>
          <w:sz w:val="22"/>
          <w:szCs w:val="22"/>
        </w:rPr>
        <w:t>e do va</w:t>
      </w:r>
      <w:r w:rsidRPr="00675B02">
        <w:rPr>
          <w:rFonts w:ascii="Tahoma" w:hAnsi="Tahoma" w:cs="Tahoma"/>
          <w:sz w:val="22"/>
          <w:szCs w:val="22"/>
        </w:rPr>
        <w:t>š</w:t>
      </w:r>
      <w:r w:rsidRPr="00675B02">
        <w:rPr>
          <w:rFonts w:ascii="Tahoma" w:hAnsi="Tahoma" w:cs="Tahoma"/>
          <w:sz w:val="22"/>
          <w:szCs w:val="22"/>
        </w:rPr>
        <w:t>ich zem</w:t>
      </w:r>
      <w:r w:rsidRPr="00675B02">
        <w:rPr>
          <w:rFonts w:ascii="Tahoma" w:hAnsi="Tahoma" w:cs="Tahoma"/>
          <w:sz w:val="22"/>
          <w:szCs w:val="22"/>
        </w:rPr>
        <w:t>í</w:t>
      </w:r>
      <w:r w:rsidRPr="00675B02">
        <w:rPr>
          <w:rFonts w:ascii="Tahoma" w:hAnsi="Tahoma" w:cs="Tahoma"/>
          <w:sz w:val="22"/>
          <w:szCs w:val="22"/>
        </w:rPr>
        <w:t xml:space="preserve"> p</w:t>
      </w:r>
      <w:r w:rsidRPr="00675B02">
        <w:rPr>
          <w:rFonts w:ascii="Tahoma" w:hAnsi="Tahoma" w:cs="Tahoma"/>
          <w:sz w:val="22"/>
          <w:szCs w:val="22"/>
        </w:rPr>
        <w:t>ř</w:t>
      </w:r>
      <w:r w:rsidRPr="00675B02">
        <w:rPr>
          <w:rFonts w:ascii="Tahoma" w:hAnsi="Tahoma" w:cs="Tahoma"/>
          <w:sz w:val="22"/>
          <w:szCs w:val="22"/>
        </w:rPr>
        <w:t>ich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>z</w:t>
      </w:r>
      <w:r w:rsidRPr="00675B02">
        <w:rPr>
          <w:rFonts w:ascii="Tahoma" w:hAnsi="Tahoma" w:cs="Tahoma"/>
          <w:sz w:val="22"/>
          <w:szCs w:val="22"/>
        </w:rPr>
        <w:t>í</w:t>
      </w:r>
      <w:r w:rsidRPr="00675B02">
        <w:rPr>
          <w:rFonts w:ascii="Tahoma" w:hAnsi="Tahoma" w:cs="Tahoma"/>
          <w:sz w:val="22"/>
          <w:szCs w:val="22"/>
        </w:rPr>
        <w:t xml:space="preserve"> v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>lka, a ta pr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>v</w:t>
      </w:r>
      <w:r w:rsidRPr="00675B02">
        <w:rPr>
          <w:rFonts w:ascii="Tahoma" w:hAnsi="Tahoma" w:cs="Tahoma"/>
          <w:sz w:val="22"/>
          <w:szCs w:val="22"/>
        </w:rPr>
        <w:t>ě</w:t>
      </w:r>
      <w:r w:rsidRPr="00675B02">
        <w:rPr>
          <w:rFonts w:ascii="Tahoma" w:hAnsi="Tahoma" w:cs="Tahoma"/>
          <w:sz w:val="22"/>
          <w:szCs w:val="22"/>
        </w:rPr>
        <w:t xml:space="preserve"> za</w:t>
      </w:r>
      <w:r w:rsidRPr="00675B02">
        <w:rPr>
          <w:rFonts w:ascii="Tahoma" w:hAnsi="Tahoma" w:cs="Tahoma"/>
          <w:sz w:val="22"/>
          <w:szCs w:val="22"/>
        </w:rPr>
        <w:t>čí</w:t>
      </w:r>
      <w:r w:rsidRPr="00675B02">
        <w:rPr>
          <w:rFonts w:ascii="Tahoma" w:hAnsi="Tahoma" w:cs="Tahoma"/>
          <w:sz w:val="22"/>
          <w:szCs w:val="22"/>
        </w:rPr>
        <w:t>n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>. Mocnosti jsou rozhodnuty v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>l</w:t>
      </w:r>
      <w:r w:rsidRPr="00675B02">
        <w:rPr>
          <w:rFonts w:ascii="Tahoma" w:hAnsi="Tahoma" w:cs="Tahoma"/>
          <w:sz w:val="22"/>
          <w:szCs w:val="22"/>
        </w:rPr>
        <w:t>č</w:t>
      </w:r>
      <w:r w:rsidRPr="00675B02">
        <w:rPr>
          <w:rFonts w:ascii="Tahoma" w:hAnsi="Tahoma" w:cs="Tahoma"/>
          <w:sz w:val="22"/>
          <w:szCs w:val="22"/>
        </w:rPr>
        <w:t>it proti sob</w:t>
      </w:r>
      <w:r w:rsidRPr="00675B02">
        <w:rPr>
          <w:rFonts w:ascii="Tahoma" w:hAnsi="Tahoma" w:cs="Tahoma"/>
          <w:sz w:val="22"/>
          <w:szCs w:val="22"/>
        </w:rPr>
        <w:t>ě</w:t>
      </w:r>
      <w:r w:rsidRPr="00675B02">
        <w:rPr>
          <w:rFonts w:ascii="Tahoma" w:hAnsi="Tahoma" w:cs="Tahoma"/>
          <w:sz w:val="22"/>
          <w:szCs w:val="22"/>
        </w:rPr>
        <w:t xml:space="preserve"> a vy budete chycen</w:t>
      </w:r>
      <w:r w:rsidR="00675B02">
        <w:rPr>
          <w:rFonts w:ascii="Tahoma" w:hAnsi="Tahoma" w:cs="Tahoma"/>
          <w:sz w:val="22"/>
          <w:szCs w:val="22"/>
        </w:rPr>
        <w:t xml:space="preserve">y </w:t>
      </w:r>
      <w:r w:rsidRPr="00675B02">
        <w:rPr>
          <w:rFonts w:ascii="Tahoma" w:hAnsi="Tahoma" w:cs="Tahoma"/>
          <w:sz w:val="22"/>
          <w:szCs w:val="22"/>
        </w:rPr>
        <w:t xml:space="preserve">mezi </w:t>
      </w:r>
      <w:r w:rsidR="005E35EF" w:rsidRPr="00675B02">
        <w:rPr>
          <w:rFonts w:ascii="Tahoma" w:hAnsi="Tahoma" w:cs="Tahoma"/>
          <w:sz w:val="22"/>
          <w:szCs w:val="22"/>
        </w:rPr>
        <w:t>n</w:t>
      </w:r>
      <w:r w:rsidR="005E35EF">
        <w:rPr>
          <w:rFonts w:ascii="Tahoma" w:hAnsi="Tahoma" w:cs="Tahoma"/>
          <w:sz w:val="22"/>
          <w:szCs w:val="22"/>
        </w:rPr>
        <w:t>i</w:t>
      </w:r>
      <w:r w:rsidR="005E35EF" w:rsidRPr="00675B02">
        <w:rPr>
          <w:rFonts w:ascii="Tahoma" w:hAnsi="Tahoma" w:cs="Tahoma"/>
          <w:sz w:val="22"/>
          <w:szCs w:val="22"/>
        </w:rPr>
        <w:t>mi</w:t>
      </w:r>
      <w:r w:rsidRPr="00675B02">
        <w:rPr>
          <w:rFonts w:ascii="Tahoma" w:hAnsi="Tahoma" w:cs="Tahoma"/>
          <w:sz w:val="22"/>
          <w:szCs w:val="22"/>
        </w:rPr>
        <w:t xml:space="preserve">. </w:t>
      </w:r>
    </w:p>
    <w:p w:rsidR="00000000" w:rsidRPr="00675B02" w:rsidRDefault="00ED244D">
      <w:pPr>
        <w:rPr>
          <w:rFonts w:ascii="Tahoma" w:hAnsi="Tahoma" w:cs="Tahoma"/>
          <w:sz w:val="22"/>
          <w:szCs w:val="22"/>
        </w:rPr>
      </w:pPr>
    </w:p>
    <w:p w:rsidR="00000000" w:rsidRPr="00675B02" w:rsidRDefault="00ED244D">
      <w:pPr>
        <w:rPr>
          <w:rFonts w:ascii="Tahoma" w:hAnsi="Tahoma" w:cs="Tahoma"/>
          <w:sz w:val="22"/>
          <w:szCs w:val="22"/>
        </w:rPr>
      </w:pPr>
      <w:r w:rsidRPr="00675B02">
        <w:rPr>
          <w:rFonts w:ascii="Tahoma" w:hAnsi="Tahoma" w:cs="Tahoma"/>
          <w:sz w:val="22"/>
          <w:szCs w:val="22"/>
        </w:rPr>
        <w:t>P</w:t>
      </w:r>
      <w:r w:rsidRPr="00675B02">
        <w:rPr>
          <w:rFonts w:ascii="Tahoma" w:hAnsi="Tahoma" w:cs="Tahoma"/>
          <w:sz w:val="22"/>
          <w:szCs w:val="22"/>
        </w:rPr>
        <w:t>ř</w:t>
      </w:r>
      <w:r w:rsidRPr="00675B02">
        <w:rPr>
          <w:rFonts w:ascii="Tahoma" w:hAnsi="Tahoma" w:cs="Tahoma"/>
          <w:sz w:val="22"/>
          <w:szCs w:val="22"/>
        </w:rPr>
        <w:t>ipravte si svou v</w:t>
      </w:r>
      <w:r w:rsidRPr="00675B02">
        <w:rPr>
          <w:rFonts w:ascii="Tahoma" w:hAnsi="Tahoma" w:cs="Tahoma"/>
          <w:sz w:val="22"/>
          <w:szCs w:val="22"/>
        </w:rPr>
        <w:t>í</w:t>
      </w:r>
      <w:r w:rsidRPr="00675B02">
        <w:rPr>
          <w:rFonts w:ascii="Tahoma" w:hAnsi="Tahoma" w:cs="Tahoma"/>
          <w:sz w:val="22"/>
          <w:szCs w:val="22"/>
        </w:rPr>
        <w:t>ru, nebo</w:t>
      </w:r>
      <w:r w:rsidRPr="00675B02">
        <w:rPr>
          <w:rFonts w:ascii="Tahoma" w:hAnsi="Tahoma" w:cs="Tahoma"/>
          <w:sz w:val="22"/>
          <w:szCs w:val="22"/>
        </w:rPr>
        <w:t>ť</w:t>
      </w:r>
      <w:r w:rsidRPr="00675B02">
        <w:rPr>
          <w:rFonts w:ascii="Tahoma" w:hAnsi="Tahoma" w:cs="Tahoma"/>
          <w:sz w:val="22"/>
          <w:szCs w:val="22"/>
        </w:rPr>
        <w:t xml:space="preserve"> pr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>v</w:t>
      </w:r>
      <w:r w:rsidRPr="00675B02">
        <w:rPr>
          <w:rFonts w:ascii="Tahoma" w:hAnsi="Tahoma" w:cs="Tahoma"/>
          <w:sz w:val="22"/>
          <w:szCs w:val="22"/>
        </w:rPr>
        <w:t>ě</w:t>
      </w:r>
      <w:r w:rsidRPr="00675B02">
        <w:rPr>
          <w:rFonts w:ascii="Tahoma" w:hAnsi="Tahoma" w:cs="Tahoma"/>
          <w:sz w:val="22"/>
          <w:szCs w:val="22"/>
        </w:rPr>
        <w:t xml:space="preserve"> ta v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>s podr</w:t>
      </w:r>
      <w:r w:rsidRPr="00675B02">
        <w:rPr>
          <w:rFonts w:ascii="Tahoma" w:hAnsi="Tahoma" w:cs="Tahoma"/>
          <w:sz w:val="22"/>
          <w:szCs w:val="22"/>
        </w:rPr>
        <w:t>ží</w:t>
      </w:r>
      <w:r w:rsidRPr="00675B02">
        <w:rPr>
          <w:rFonts w:ascii="Tahoma" w:hAnsi="Tahoma" w:cs="Tahoma"/>
          <w:sz w:val="22"/>
          <w:szCs w:val="22"/>
        </w:rPr>
        <w:t>. P</w:t>
      </w:r>
      <w:r w:rsidRPr="00675B02">
        <w:rPr>
          <w:rFonts w:ascii="Tahoma" w:hAnsi="Tahoma" w:cs="Tahoma"/>
          <w:sz w:val="22"/>
          <w:szCs w:val="22"/>
        </w:rPr>
        <w:t>ř</w:t>
      </w:r>
      <w:r w:rsidRPr="00675B02">
        <w:rPr>
          <w:rFonts w:ascii="Tahoma" w:hAnsi="Tahoma" w:cs="Tahoma"/>
          <w:sz w:val="22"/>
          <w:szCs w:val="22"/>
        </w:rPr>
        <w:t>ipravte se t</w:t>
      </w:r>
      <w:r w:rsidRPr="00675B02">
        <w:rPr>
          <w:rFonts w:ascii="Tahoma" w:hAnsi="Tahoma" w:cs="Tahoma"/>
          <w:sz w:val="22"/>
          <w:szCs w:val="22"/>
        </w:rPr>
        <w:t>í</w:t>
      </w:r>
      <w:r w:rsidRPr="00675B02">
        <w:rPr>
          <w:rFonts w:ascii="Tahoma" w:hAnsi="Tahoma" w:cs="Tahoma"/>
          <w:sz w:val="22"/>
          <w:szCs w:val="22"/>
        </w:rPr>
        <w:t xml:space="preserve">m, </w:t>
      </w:r>
      <w:r w:rsidRPr="00675B02">
        <w:rPr>
          <w:rFonts w:ascii="Tahoma" w:hAnsi="Tahoma" w:cs="Tahoma"/>
          <w:sz w:val="22"/>
          <w:szCs w:val="22"/>
        </w:rPr>
        <w:t>ž</w:t>
      </w:r>
      <w:r w:rsidRPr="00675B02">
        <w:rPr>
          <w:rFonts w:ascii="Tahoma" w:hAnsi="Tahoma" w:cs="Tahoma"/>
          <w:sz w:val="22"/>
          <w:szCs w:val="22"/>
        </w:rPr>
        <w:t>e budete zn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>t m</w:t>
      </w:r>
      <w:r w:rsidRPr="00675B02">
        <w:rPr>
          <w:rFonts w:ascii="Tahoma" w:hAnsi="Tahoma" w:cs="Tahoma"/>
          <w:sz w:val="22"/>
          <w:szCs w:val="22"/>
        </w:rPr>
        <w:t>é</w:t>
      </w:r>
      <w:r w:rsidRPr="00675B02">
        <w:rPr>
          <w:rFonts w:ascii="Tahoma" w:hAnsi="Tahoma" w:cs="Tahoma"/>
          <w:sz w:val="22"/>
          <w:szCs w:val="22"/>
        </w:rPr>
        <w:t xml:space="preserve"> svat</w:t>
      </w:r>
      <w:r w:rsidRPr="00675B02">
        <w:rPr>
          <w:rFonts w:ascii="Tahoma" w:hAnsi="Tahoma" w:cs="Tahoma"/>
          <w:sz w:val="22"/>
          <w:szCs w:val="22"/>
        </w:rPr>
        <w:t>é</w:t>
      </w:r>
      <w:r w:rsidRPr="00675B02">
        <w:rPr>
          <w:rFonts w:ascii="Tahoma" w:hAnsi="Tahoma" w:cs="Tahoma"/>
          <w:sz w:val="22"/>
          <w:szCs w:val="22"/>
        </w:rPr>
        <w:t xml:space="preserve"> Slovo, nebo</w:t>
      </w:r>
      <w:r w:rsidRPr="00675B02">
        <w:rPr>
          <w:rFonts w:ascii="Tahoma" w:hAnsi="Tahoma" w:cs="Tahoma"/>
          <w:sz w:val="22"/>
          <w:szCs w:val="22"/>
        </w:rPr>
        <w:t>ť</w:t>
      </w:r>
      <w:r w:rsidRPr="00675B02">
        <w:rPr>
          <w:rFonts w:ascii="Tahoma" w:hAnsi="Tahoma" w:cs="Tahoma"/>
          <w:sz w:val="22"/>
          <w:szCs w:val="22"/>
        </w:rPr>
        <w:t xml:space="preserve"> v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>m v t</w:t>
      </w:r>
      <w:r w:rsidRPr="00675B02">
        <w:rPr>
          <w:rFonts w:ascii="Tahoma" w:hAnsi="Tahoma" w:cs="Tahoma"/>
          <w:sz w:val="22"/>
          <w:szCs w:val="22"/>
        </w:rPr>
        <w:t>é</w:t>
      </w:r>
      <w:r w:rsidRPr="00675B02">
        <w:rPr>
          <w:rFonts w:ascii="Tahoma" w:hAnsi="Tahoma" w:cs="Tahoma"/>
          <w:sz w:val="22"/>
          <w:szCs w:val="22"/>
        </w:rPr>
        <w:t xml:space="preserve"> dob</w:t>
      </w:r>
      <w:r w:rsidRPr="00675B02">
        <w:rPr>
          <w:rFonts w:ascii="Tahoma" w:hAnsi="Tahoma" w:cs="Tahoma"/>
          <w:sz w:val="22"/>
          <w:szCs w:val="22"/>
        </w:rPr>
        <w:t>ě</w:t>
      </w:r>
      <w:r w:rsidRPr="00675B02">
        <w:rPr>
          <w:rFonts w:ascii="Tahoma" w:hAnsi="Tahoma" w:cs="Tahoma"/>
          <w:sz w:val="22"/>
          <w:szCs w:val="22"/>
        </w:rPr>
        <w:t xml:space="preserve"> poskytne v</w:t>
      </w:r>
      <w:r w:rsidRPr="00675B02">
        <w:rPr>
          <w:rFonts w:ascii="Tahoma" w:hAnsi="Tahoma" w:cs="Tahoma"/>
          <w:sz w:val="22"/>
          <w:szCs w:val="22"/>
        </w:rPr>
        <w:t>š</w:t>
      </w:r>
      <w:r w:rsidRPr="00675B02">
        <w:rPr>
          <w:rFonts w:ascii="Tahoma" w:hAnsi="Tahoma" w:cs="Tahoma"/>
          <w:sz w:val="22"/>
          <w:szCs w:val="22"/>
        </w:rPr>
        <w:t>e, co budete pot</w:t>
      </w:r>
      <w:r w:rsidRPr="00675B02">
        <w:rPr>
          <w:rFonts w:ascii="Tahoma" w:hAnsi="Tahoma" w:cs="Tahoma"/>
          <w:sz w:val="22"/>
          <w:szCs w:val="22"/>
        </w:rPr>
        <w:t>ř</w:t>
      </w:r>
      <w:r w:rsidRPr="00675B02">
        <w:rPr>
          <w:rFonts w:ascii="Tahoma" w:hAnsi="Tahoma" w:cs="Tahoma"/>
          <w:sz w:val="22"/>
          <w:szCs w:val="22"/>
        </w:rPr>
        <w:t xml:space="preserve">ebovat. </w:t>
      </w:r>
    </w:p>
    <w:p w:rsidR="00000000" w:rsidRPr="00675B02" w:rsidRDefault="00ED244D">
      <w:pPr>
        <w:rPr>
          <w:rFonts w:ascii="Tahoma" w:hAnsi="Tahoma" w:cs="Tahoma"/>
          <w:sz w:val="22"/>
          <w:szCs w:val="22"/>
        </w:rPr>
      </w:pPr>
    </w:p>
    <w:p w:rsidR="00000000" w:rsidRPr="00675B02" w:rsidRDefault="00ED244D">
      <w:pPr>
        <w:rPr>
          <w:rFonts w:ascii="Tahoma" w:hAnsi="Tahoma" w:cs="Tahoma"/>
          <w:sz w:val="22"/>
          <w:szCs w:val="22"/>
        </w:rPr>
      </w:pPr>
      <w:r w:rsidRPr="00675B02">
        <w:rPr>
          <w:rFonts w:ascii="Tahoma" w:hAnsi="Tahoma" w:cs="Tahoma"/>
          <w:sz w:val="22"/>
          <w:szCs w:val="22"/>
        </w:rPr>
        <w:t>Modlete se za sv</w:t>
      </w:r>
      <w:r w:rsidRPr="00675B02">
        <w:rPr>
          <w:rFonts w:ascii="Tahoma" w:hAnsi="Tahoma" w:cs="Tahoma"/>
          <w:sz w:val="22"/>
          <w:szCs w:val="22"/>
        </w:rPr>
        <w:t>é</w:t>
      </w:r>
      <w:r w:rsidRPr="00675B02">
        <w:rPr>
          <w:rFonts w:ascii="Tahoma" w:hAnsi="Tahoma" w:cs="Tahoma"/>
          <w:sz w:val="22"/>
          <w:szCs w:val="22"/>
        </w:rPr>
        <w:t xml:space="preserve"> ztracen</w:t>
      </w:r>
      <w:r w:rsidRPr="00675B02">
        <w:rPr>
          <w:rFonts w:ascii="Tahoma" w:hAnsi="Tahoma" w:cs="Tahoma"/>
          <w:sz w:val="22"/>
          <w:szCs w:val="22"/>
        </w:rPr>
        <w:t>é</w:t>
      </w:r>
      <w:r w:rsidRPr="00675B02">
        <w:rPr>
          <w:rFonts w:ascii="Tahoma" w:hAnsi="Tahoma" w:cs="Tahoma"/>
          <w:sz w:val="22"/>
          <w:szCs w:val="22"/>
        </w:rPr>
        <w:t xml:space="preserve"> milovan</w:t>
      </w:r>
      <w:r w:rsidRPr="00675B02">
        <w:rPr>
          <w:rFonts w:ascii="Tahoma" w:hAnsi="Tahoma" w:cs="Tahoma"/>
          <w:sz w:val="22"/>
          <w:szCs w:val="22"/>
        </w:rPr>
        <w:t>é</w:t>
      </w:r>
      <w:r w:rsidRPr="00675B02">
        <w:rPr>
          <w:rFonts w:ascii="Tahoma" w:hAnsi="Tahoma" w:cs="Tahoma"/>
          <w:sz w:val="22"/>
          <w:szCs w:val="22"/>
        </w:rPr>
        <w:t>, proto</w:t>
      </w:r>
      <w:r w:rsidRPr="00675B02">
        <w:rPr>
          <w:rFonts w:ascii="Tahoma" w:hAnsi="Tahoma" w:cs="Tahoma"/>
          <w:sz w:val="22"/>
          <w:szCs w:val="22"/>
        </w:rPr>
        <w:t>ž</w:t>
      </w:r>
      <w:r w:rsidRPr="00675B02">
        <w:rPr>
          <w:rFonts w:ascii="Tahoma" w:hAnsi="Tahoma" w:cs="Tahoma"/>
          <w:sz w:val="22"/>
          <w:szCs w:val="22"/>
        </w:rPr>
        <w:t>e ne v</w:t>
      </w:r>
      <w:r w:rsidRPr="00675B02">
        <w:rPr>
          <w:rFonts w:ascii="Tahoma" w:hAnsi="Tahoma" w:cs="Tahoma"/>
          <w:sz w:val="22"/>
          <w:szCs w:val="22"/>
        </w:rPr>
        <w:t>š</w:t>
      </w:r>
      <w:r w:rsidRPr="00675B02">
        <w:rPr>
          <w:rFonts w:ascii="Tahoma" w:hAnsi="Tahoma" w:cs="Tahoma"/>
          <w:sz w:val="22"/>
          <w:szCs w:val="22"/>
        </w:rPr>
        <w:t>ichni tuto dobu p</w:t>
      </w:r>
      <w:r w:rsidRPr="00675B02">
        <w:rPr>
          <w:rFonts w:ascii="Tahoma" w:hAnsi="Tahoma" w:cs="Tahoma"/>
          <w:sz w:val="22"/>
          <w:szCs w:val="22"/>
        </w:rPr>
        <w:t>ř</w:t>
      </w:r>
      <w:r w:rsidRPr="00675B02">
        <w:rPr>
          <w:rFonts w:ascii="Tahoma" w:hAnsi="Tahoma" w:cs="Tahoma"/>
          <w:sz w:val="22"/>
          <w:szCs w:val="22"/>
        </w:rPr>
        <w:t>e</w:t>
      </w:r>
      <w:r w:rsidRPr="00675B02">
        <w:rPr>
          <w:rFonts w:ascii="Tahoma" w:hAnsi="Tahoma" w:cs="Tahoma"/>
          <w:sz w:val="22"/>
          <w:szCs w:val="22"/>
        </w:rPr>
        <w:t>ž</w:t>
      </w:r>
      <w:r w:rsidRPr="00675B02">
        <w:rPr>
          <w:rFonts w:ascii="Tahoma" w:hAnsi="Tahoma" w:cs="Tahoma"/>
          <w:sz w:val="22"/>
          <w:szCs w:val="22"/>
        </w:rPr>
        <w:t>ij</w:t>
      </w:r>
      <w:r w:rsidRPr="00675B02">
        <w:rPr>
          <w:rFonts w:ascii="Tahoma" w:hAnsi="Tahoma" w:cs="Tahoma"/>
          <w:sz w:val="22"/>
          <w:szCs w:val="22"/>
        </w:rPr>
        <w:t>í</w:t>
      </w:r>
      <w:r w:rsidRPr="00675B02">
        <w:rPr>
          <w:rFonts w:ascii="Tahoma" w:hAnsi="Tahoma" w:cs="Tahoma"/>
          <w:sz w:val="22"/>
          <w:szCs w:val="22"/>
        </w:rPr>
        <w:t xml:space="preserve"> a J</w:t>
      </w:r>
      <w:r w:rsidRPr="00675B02">
        <w:rPr>
          <w:rFonts w:ascii="Tahoma" w:hAnsi="Tahoma" w:cs="Tahoma"/>
          <w:sz w:val="22"/>
          <w:szCs w:val="22"/>
        </w:rPr>
        <w:t>á</w:t>
      </w:r>
      <w:r w:rsidRPr="00675B02">
        <w:rPr>
          <w:rFonts w:ascii="Tahoma" w:hAnsi="Tahoma" w:cs="Tahoma"/>
          <w:sz w:val="22"/>
          <w:szCs w:val="22"/>
        </w:rPr>
        <w:t xml:space="preserve"> si p</w:t>
      </w:r>
      <w:r w:rsidRPr="00675B02">
        <w:rPr>
          <w:rFonts w:ascii="Tahoma" w:hAnsi="Tahoma" w:cs="Tahoma"/>
          <w:sz w:val="22"/>
          <w:szCs w:val="22"/>
        </w:rPr>
        <w:t>ř</w:t>
      </w:r>
      <w:r w:rsidRPr="00675B02">
        <w:rPr>
          <w:rFonts w:ascii="Tahoma" w:hAnsi="Tahoma" w:cs="Tahoma"/>
          <w:sz w:val="22"/>
          <w:szCs w:val="22"/>
        </w:rPr>
        <w:t>eji, aby jejich du</w:t>
      </w:r>
      <w:r w:rsidRPr="00675B02">
        <w:rPr>
          <w:rFonts w:ascii="Tahoma" w:hAnsi="Tahoma" w:cs="Tahoma"/>
          <w:sz w:val="22"/>
          <w:szCs w:val="22"/>
        </w:rPr>
        <w:t>š</w:t>
      </w:r>
      <w:r w:rsidRPr="00675B02">
        <w:rPr>
          <w:rFonts w:ascii="Tahoma" w:hAnsi="Tahoma" w:cs="Tahoma"/>
          <w:sz w:val="22"/>
          <w:szCs w:val="22"/>
        </w:rPr>
        <w:t xml:space="preserve">e byly </w:t>
      </w:r>
      <w:r>
        <w:rPr>
          <w:rFonts w:ascii="Tahoma" w:hAnsi="Tahoma" w:cs="Tahoma"/>
          <w:sz w:val="22"/>
          <w:szCs w:val="22"/>
        </w:rPr>
        <w:t>m</w:t>
      </w:r>
      <w:r w:rsidRPr="00675B02">
        <w:rPr>
          <w:rFonts w:ascii="Tahoma" w:hAnsi="Tahoma" w:cs="Tahoma"/>
          <w:sz w:val="22"/>
          <w:szCs w:val="22"/>
        </w:rPr>
        <w:t>oje.</w:t>
      </w:r>
    </w:p>
    <w:p w:rsidR="00000000" w:rsidRPr="00675B02" w:rsidRDefault="00ED244D">
      <w:pPr>
        <w:rPr>
          <w:rFonts w:ascii="Tahoma" w:hAnsi="Tahoma" w:cs="Tahoma"/>
          <w:sz w:val="22"/>
          <w:szCs w:val="22"/>
        </w:rPr>
      </w:pPr>
    </w:p>
    <w:p w:rsidR="00000000" w:rsidRPr="00675B02" w:rsidRDefault="00ED244D">
      <w:pPr>
        <w:rPr>
          <w:rFonts w:ascii="Tahoma" w:hAnsi="Tahoma" w:cs="Tahoma"/>
          <w:sz w:val="22"/>
          <w:szCs w:val="22"/>
        </w:rPr>
      </w:pPr>
      <w:r w:rsidRPr="00675B02">
        <w:rPr>
          <w:rFonts w:ascii="Tahoma" w:hAnsi="Tahoma" w:cs="Tahoma"/>
          <w:sz w:val="22"/>
          <w:szCs w:val="22"/>
        </w:rPr>
        <w:t>Je</w:t>
      </w:r>
      <w:r w:rsidRPr="00675B02">
        <w:rPr>
          <w:rFonts w:ascii="Tahoma" w:hAnsi="Tahoma" w:cs="Tahoma"/>
          <w:sz w:val="22"/>
          <w:szCs w:val="22"/>
        </w:rPr>
        <w:t>žíš</w:t>
      </w:r>
    </w:p>
    <w:p w:rsidR="00000000" w:rsidRPr="00675B02" w:rsidRDefault="00ED244D">
      <w:pPr>
        <w:rPr>
          <w:rFonts w:ascii="Tahoma" w:hAnsi="Tahoma" w:cs="Tahoma"/>
          <w:sz w:val="22"/>
          <w:szCs w:val="22"/>
        </w:rPr>
      </w:pPr>
    </w:p>
    <w:p w:rsidR="00000000" w:rsidRPr="00675B02" w:rsidRDefault="00ED244D">
      <w:pPr>
        <w:rPr>
          <w:rFonts w:ascii="Tahoma" w:hAnsi="Tahoma" w:cs="Tahoma"/>
          <w:sz w:val="22"/>
          <w:szCs w:val="22"/>
        </w:rPr>
      </w:pPr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r w:rsidRPr="00D043B1">
        <w:rPr>
          <w:rFonts w:ascii="Tahoma" w:hAnsi="Tahoma" w:cs="Tahoma"/>
          <w:b/>
          <w:i/>
          <w:sz w:val="18"/>
          <w:szCs w:val="18"/>
        </w:rPr>
        <w:t xml:space="preserve">Job 5, 20: </w:t>
      </w:r>
      <w:r w:rsidR="00D043B1" w:rsidRPr="00D043B1">
        <w:rPr>
          <w:rFonts w:ascii="Tahoma" w:hAnsi="Tahoma" w:cs="Tahoma"/>
          <w:b/>
          <w:i/>
          <w:sz w:val="18"/>
          <w:szCs w:val="18"/>
        </w:rPr>
        <w:t>V</w:t>
      </w:r>
      <w:r w:rsidRPr="00D043B1">
        <w:rPr>
          <w:rFonts w:ascii="Tahoma" w:hAnsi="Tahoma" w:cs="Tahoma"/>
          <w:b/>
          <w:i/>
          <w:sz w:val="18"/>
          <w:szCs w:val="18"/>
        </w:rPr>
        <w:t>ykou</w:t>
      </w:r>
      <w:r w:rsidRPr="00D043B1">
        <w:rPr>
          <w:rFonts w:ascii="Tahoma" w:hAnsi="Tahoma" w:cs="Tahoma"/>
          <w:b/>
          <w:i/>
          <w:sz w:val="18"/>
          <w:szCs w:val="18"/>
        </w:rPr>
        <w:t>p</w:t>
      </w:r>
      <w:r w:rsidRPr="00D043B1">
        <w:rPr>
          <w:rFonts w:ascii="Tahoma" w:hAnsi="Tahoma" w:cs="Tahoma"/>
          <w:b/>
          <w:i/>
          <w:sz w:val="18"/>
          <w:szCs w:val="18"/>
        </w:rPr>
        <w:t>í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t</w:t>
      </w:r>
      <w:r w:rsidRPr="00D043B1">
        <w:rPr>
          <w:rFonts w:ascii="Tahoma" w:hAnsi="Tahoma" w:cs="Tahoma"/>
          <w:b/>
          <w:i/>
          <w:sz w:val="18"/>
          <w:szCs w:val="18"/>
        </w:rPr>
        <w:t>ě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ze smrti v </w:t>
      </w:r>
      <w:r w:rsidRPr="00D043B1">
        <w:rPr>
          <w:rFonts w:ascii="Tahoma" w:hAnsi="Tahoma" w:cs="Tahoma"/>
          <w:b/>
          <w:i/>
          <w:sz w:val="18"/>
          <w:szCs w:val="18"/>
        </w:rPr>
        <w:t>č</w:t>
      </w:r>
      <w:r w:rsidRPr="00D043B1">
        <w:rPr>
          <w:rFonts w:ascii="Tahoma" w:hAnsi="Tahoma" w:cs="Tahoma"/>
          <w:b/>
          <w:i/>
          <w:sz w:val="18"/>
          <w:szCs w:val="18"/>
        </w:rPr>
        <w:t>as hladu a za v</w:t>
      </w:r>
      <w:r w:rsidRPr="00D043B1">
        <w:rPr>
          <w:rFonts w:ascii="Tahoma" w:hAnsi="Tahoma" w:cs="Tahoma"/>
          <w:b/>
          <w:i/>
          <w:sz w:val="18"/>
          <w:szCs w:val="18"/>
        </w:rPr>
        <w:t>á</w:t>
      </w:r>
      <w:r w:rsidRPr="00D043B1">
        <w:rPr>
          <w:rFonts w:ascii="Tahoma" w:hAnsi="Tahoma" w:cs="Tahoma"/>
          <w:b/>
          <w:i/>
          <w:sz w:val="18"/>
          <w:szCs w:val="18"/>
        </w:rPr>
        <w:t>lky z moci me</w:t>
      </w:r>
      <w:r w:rsidRPr="00D043B1">
        <w:rPr>
          <w:rFonts w:ascii="Tahoma" w:hAnsi="Tahoma" w:cs="Tahoma"/>
          <w:b/>
          <w:i/>
          <w:sz w:val="18"/>
          <w:szCs w:val="18"/>
        </w:rPr>
        <w:t>č</w:t>
      </w:r>
      <w:r w:rsidR="00D043B1" w:rsidRPr="00D043B1">
        <w:rPr>
          <w:rFonts w:ascii="Tahoma" w:hAnsi="Tahoma" w:cs="Tahoma"/>
          <w:b/>
          <w:i/>
          <w:sz w:val="18"/>
          <w:szCs w:val="18"/>
        </w:rPr>
        <w:t>e.</w:t>
      </w:r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r w:rsidRPr="00D043B1">
        <w:rPr>
          <w:rFonts w:ascii="Tahoma" w:hAnsi="Tahoma" w:cs="Tahoma"/>
          <w:b/>
          <w:i/>
          <w:sz w:val="18"/>
          <w:szCs w:val="18"/>
        </w:rPr>
        <w:t>Ž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91, 5-8</w:t>
      </w:r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bookmarkStart w:id="0" w:name="v5"/>
      <w:bookmarkEnd w:id="0"/>
      <w:r w:rsidRPr="00D043B1">
        <w:rPr>
          <w:rFonts w:ascii="Tahoma" w:hAnsi="Tahoma" w:cs="Tahoma"/>
          <w:b/>
          <w:i/>
          <w:sz w:val="18"/>
          <w:szCs w:val="18"/>
        </w:rPr>
        <w:t>5</w:t>
      </w:r>
      <w:r w:rsidR="00D043B1" w:rsidRPr="00D043B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043B1">
        <w:rPr>
          <w:rFonts w:ascii="Tahoma" w:hAnsi="Tahoma" w:cs="Tahoma"/>
          <w:b/>
          <w:i/>
          <w:sz w:val="18"/>
          <w:szCs w:val="18"/>
        </w:rPr>
        <w:t>Nelekej se hr</w:t>
      </w:r>
      <w:r w:rsidRPr="00D043B1">
        <w:rPr>
          <w:rFonts w:ascii="Tahoma" w:hAnsi="Tahoma" w:cs="Tahoma"/>
          <w:b/>
          <w:i/>
          <w:sz w:val="18"/>
          <w:szCs w:val="18"/>
        </w:rPr>
        <w:t>ů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zy noci ani </w:t>
      </w:r>
      <w:r w:rsidRPr="00D043B1">
        <w:rPr>
          <w:rFonts w:ascii="Tahoma" w:hAnsi="Tahoma" w:cs="Tahoma"/>
          <w:b/>
          <w:i/>
          <w:sz w:val="18"/>
          <w:szCs w:val="18"/>
        </w:rPr>
        <w:t>ší</w:t>
      </w:r>
      <w:r w:rsidRPr="00D043B1">
        <w:rPr>
          <w:rFonts w:ascii="Tahoma" w:hAnsi="Tahoma" w:cs="Tahoma"/>
          <w:b/>
          <w:i/>
          <w:sz w:val="18"/>
          <w:szCs w:val="18"/>
        </w:rPr>
        <w:t>pu, kter</w:t>
      </w:r>
      <w:r w:rsidRPr="00D043B1">
        <w:rPr>
          <w:rFonts w:ascii="Tahoma" w:hAnsi="Tahoma" w:cs="Tahoma"/>
          <w:b/>
          <w:i/>
          <w:sz w:val="18"/>
          <w:szCs w:val="18"/>
        </w:rPr>
        <w:t>ý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l</w:t>
      </w:r>
      <w:r w:rsidRPr="00D043B1">
        <w:rPr>
          <w:rFonts w:ascii="Tahoma" w:hAnsi="Tahoma" w:cs="Tahoma"/>
          <w:b/>
          <w:i/>
          <w:sz w:val="18"/>
          <w:szCs w:val="18"/>
        </w:rPr>
        <w:t>é</w:t>
      </w:r>
      <w:r w:rsidRPr="00D043B1">
        <w:rPr>
          <w:rFonts w:ascii="Tahoma" w:hAnsi="Tahoma" w:cs="Tahoma"/>
          <w:b/>
          <w:i/>
          <w:sz w:val="18"/>
          <w:szCs w:val="18"/>
        </w:rPr>
        <w:t>t</w:t>
      </w:r>
      <w:r w:rsidRPr="00D043B1">
        <w:rPr>
          <w:rFonts w:ascii="Tahoma" w:hAnsi="Tahoma" w:cs="Tahoma"/>
          <w:b/>
          <w:i/>
          <w:sz w:val="18"/>
          <w:szCs w:val="18"/>
        </w:rPr>
        <w:t>á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ve dne,</w:t>
      </w:r>
    </w:p>
    <w:p w:rsidR="005E35EF" w:rsidRDefault="005E35EF" w:rsidP="00D043B1">
      <w:pPr>
        <w:rPr>
          <w:rFonts w:ascii="Tahoma" w:hAnsi="Tahoma" w:cs="Tahoma"/>
          <w:b/>
          <w:i/>
          <w:sz w:val="18"/>
          <w:szCs w:val="18"/>
        </w:rPr>
      </w:pPr>
      <w:bookmarkStart w:id="1" w:name="v6"/>
      <w:bookmarkEnd w:id="1"/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r w:rsidRPr="00D043B1">
        <w:rPr>
          <w:rFonts w:ascii="Tahoma" w:hAnsi="Tahoma" w:cs="Tahoma"/>
          <w:b/>
          <w:i/>
          <w:sz w:val="18"/>
          <w:szCs w:val="18"/>
        </w:rPr>
        <w:t>6</w:t>
      </w:r>
      <w:r w:rsidR="00D043B1" w:rsidRPr="00D043B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043B1">
        <w:rPr>
          <w:rFonts w:ascii="Tahoma" w:hAnsi="Tahoma" w:cs="Tahoma"/>
          <w:b/>
          <w:i/>
          <w:sz w:val="18"/>
          <w:szCs w:val="18"/>
        </w:rPr>
        <w:t>moru, jen</w:t>
      </w:r>
      <w:r w:rsidRPr="00D043B1">
        <w:rPr>
          <w:rFonts w:ascii="Tahoma" w:hAnsi="Tahoma" w:cs="Tahoma"/>
          <w:b/>
          <w:i/>
          <w:sz w:val="18"/>
          <w:szCs w:val="18"/>
        </w:rPr>
        <w:t>ž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se pl</w:t>
      </w:r>
      <w:r w:rsidRPr="00D043B1">
        <w:rPr>
          <w:rFonts w:ascii="Tahoma" w:hAnsi="Tahoma" w:cs="Tahoma"/>
          <w:b/>
          <w:i/>
          <w:sz w:val="18"/>
          <w:szCs w:val="18"/>
        </w:rPr>
        <w:t>íží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temnotami, </w:t>
      </w:r>
      <w:r w:rsidRPr="00D043B1">
        <w:rPr>
          <w:rFonts w:ascii="Tahoma" w:hAnsi="Tahoma" w:cs="Tahoma"/>
          <w:b/>
          <w:i/>
          <w:sz w:val="18"/>
          <w:szCs w:val="18"/>
        </w:rPr>
        <w:t>n</w:t>
      </w:r>
      <w:r w:rsidRPr="00D043B1">
        <w:rPr>
          <w:rFonts w:ascii="Tahoma" w:hAnsi="Tahoma" w:cs="Tahoma"/>
          <w:b/>
          <w:i/>
          <w:sz w:val="18"/>
          <w:szCs w:val="18"/>
        </w:rPr>
        <w:t>á</w:t>
      </w:r>
      <w:r w:rsidRPr="00D043B1">
        <w:rPr>
          <w:rFonts w:ascii="Tahoma" w:hAnsi="Tahoma" w:cs="Tahoma"/>
          <w:b/>
          <w:i/>
          <w:sz w:val="18"/>
          <w:szCs w:val="18"/>
        </w:rPr>
        <w:t>kazy, je</w:t>
      </w:r>
      <w:r w:rsidRPr="00D043B1">
        <w:rPr>
          <w:rFonts w:ascii="Tahoma" w:hAnsi="Tahoma" w:cs="Tahoma"/>
          <w:b/>
          <w:i/>
          <w:sz w:val="18"/>
          <w:szCs w:val="18"/>
        </w:rPr>
        <w:t>ž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</w:t>
      </w:r>
      <w:r w:rsidRPr="00D043B1">
        <w:rPr>
          <w:rFonts w:ascii="Tahoma" w:hAnsi="Tahoma" w:cs="Tahoma"/>
          <w:b/>
          <w:i/>
          <w:sz w:val="18"/>
          <w:szCs w:val="18"/>
        </w:rPr>
        <w:t>šíří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zhoubu za poledne.</w:t>
      </w:r>
    </w:p>
    <w:p w:rsidR="005E35EF" w:rsidRDefault="005E35EF" w:rsidP="00D043B1">
      <w:pPr>
        <w:rPr>
          <w:rFonts w:ascii="Tahoma" w:hAnsi="Tahoma" w:cs="Tahoma"/>
          <w:b/>
          <w:i/>
          <w:sz w:val="18"/>
          <w:szCs w:val="18"/>
        </w:rPr>
      </w:pPr>
      <w:bookmarkStart w:id="2" w:name="v7"/>
      <w:bookmarkEnd w:id="2"/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r w:rsidRPr="00D043B1">
        <w:rPr>
          <w:rFonts w:ascii="Tahoma" w:hAnsi="Tahoma" w:cs="Tahoma"/>
          <w:b/>
          <w:i/>
          <w:sz w:val="18"/>
          <w:szCs w:val="18"/>
        </w:rPr>
        <w:t>7</w:t>
      </w:r>
      <w:r w:rsidR="00D043B1" w:rsidRPr="00D043B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043B1">
        <w:rPr>
          <w:rFonts w:ascii="Tahoma" w:hAnsi="Tahoma" w:cs="Tahoma"/>
          <w:b/>
          <w:i/>
          <w:sz w:val="18"/>
          <w:szCs w:val="18"/>
        </w:rPr>
        <w:t>By</w:t>
      </w:r>
      <w:r w:rsidRPr="00D043B1">
        <w:rPr>
          <w:rFonts w:ascii="Tahoma" w:hAnsi="Tahoma" w:cs="Tahoma"/>
          <w:b/>
          <w:i/>
          <w:sz w:val="18"/>
          <w:szCs w:val="18"/>
        </w:rPr>
        <w:t>ť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jich po tv</w:t>
      </w:r>
      <w:r w:rsidRPr="00D043B1">
        <w:rPr>
          <w:rFonts w:ascii="Tahoma" w:hAnsi="Tahoma" w:cs="Tahoma"/>
          <w:b/>
          <w:i/>
          <w:sz w:val="18"/>
          <w:szCs w:val="18"/>
        </w:rPr>
        <w:t>é</w:t>
      </w:r>
      <w:r w:rsidRPr="00D043B1">
        <w:rPr>
          <w:rFonts w:ascii="Tahoma" w:hAnsi="Tahoma" w:cs="Tahoma"/>
          <w:b/>
          <w:i/>
          <w:sz w:val="18"/>
          <w:szCs w:val="18"/>
        </w:rPr>
        <w:t>m boku padlo tis</w:t>
      </w:r>
      <w:r w:rsidRPr="00D043B1">
        <w:rPr>
          <w:rFonts w:ascii="Tahoma" w:hAnsi="Tahoma" w:cs="Tahoma"/>
          <w:b/>
          <w:i/>
          <w:sz w:val="18"/>
          <w:szCs w:val="18"/>
        </w:rPr>
        <w:t>í</w:t>
      </w:r>
      <w:r w:rsidRPr="00D043B1">
        <w:rPr>
          <w:rFonts w:ascii="Tahoma" w:hAnsi="Tahoma" w:cs="Tahoma"/>
          <w:b/>
          <w:i/>
          <w:sz w:val="18"/>
          <w:szCs w:val="18"/>
        </w:rPr>
        <w:t>c, by</w:t>
      </w:r>
      <w:r w:rsidRPr="00D043B1">
        <w:rPr>
          <w:rFonts w:ascii="Tahoma" w:hAnsi="Tahoma" w:cs="Tahoma"/>
          <w:b/>
          <w:i/>
          <w:sz w:val="18"/>
          <w:szCs w:val="18"/>
        </w:rPr>
        <w:t>ť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i deset tis</w:t>
      </w:r>
      <w:r w:rsidRPr="00D043B1">
        <w:rPr>
          <w:rFonts w:ascii="Tahoma" w:hAnsi="Tahoma" w:cs="Tahoma"/>
          <w:b/>
          <w:i/>
          <w:sz w:val="18"/>
          <w:szCs w:val="18"/>
        </w:rPr>
        <w:t>í</w:t>
      </w:r>
      <w:r w:rsidRPr="00D043B1">
        <w:rPr>
          <w:rFonts w:ascii="Tahoma" w:hAnsi="Tahoma" w:cs="Tahoma"/>
          <w:b/>
          <w:i/>
          <w:sz w:val="18"/>
          <w:szCs w:val="18"/>
        </w:rPr>
        <w:t>c tob</w:t>
      </w:r>
      <w:r w:rsidRPr="00D043B1">
        <w:rPr>
          <w:rFonts w:ascii="Tahoma" w:hAnsi="Tahoma" w:cs="Tahoma"/>
          <w:b/>
          <w:i/>
          <w:sz w:val="18"/>
          <w:szCs w:val="18"/>
        </w:rPr>
        <w:t>ě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po pravici, tebe nestihne nic takov</w:t>
      </w:r>
      <w:r w:rsidRPr="00D043B1">
        <w:rPr>
          <w:rFonts w:ascii="Tahoma" w:hAnsi="Tahoma" w:cs="Tahoma"/>
          <w:b/>
          <w:i/>
          <w:sz w:val="18"/>
          <w:szCs w:val="18"/>
        </w:rPr>
        <w:t>é</w:t>
      </w:r>
      <w:r w:rsidRPr="00D043B1">
        <w:rPr>
          <w:rFonts w:ascii="Tahoma" w:hAnsi="Tahoma" w:cs="Tahoma"/>
          <w:b/>
          <w:i/>
          <w:sz w:val="18"/>
          <w:szCs w:val="18"/>
        </w:rPr>
        <w:t>ho</w:t>
      </w:r>
      <w:r w:rsidRPr="00D043B1">
        <w:rPr>
          <w:rFonts w:ascii="Tahoma" w:hAnsi="Tahoma" w:cs="Tahoma"/>
          <w:b/>
          <w:i/>
          <w:sz w:val="18"/>
          <w:szCs w:val="18"/>
        </w:rPr>
        <w:t>.</w:t>
      </w:r>
    </w:p>
    <w:p w:rsidR="005E35EF" w:rsidRDefault="005E35EF" w:rsidP="00D043B1">
      <w:pPr>
        <w:rPr>
          <w:rFonts w:ascii="Tahoma" w:hAnsi="Tahoma" w:cs="Tahoma"/>
          <w:b/>
          <w:i/>
          <w:sz w:val="18"/>
          <w:szCs w:val="18"/>
        </w:rPr>
      </w:pPr>
      <w:bookmarkStart w:id="3" w:name="v8"/>
      <w:bookmarkEnd w:id="3"/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r w:rsidRPr="00D043B1">
        <w:rPr>
          <w:rFonts w:ascii="Tahoma" w:hAnsi="Tahoma" w:cs="Tahoma"/>
          <w:b/>
          <w:i/>
          <w:sz w:val="18"/>
          <w:szCs w:val="18"/>
        </w:rPr>
        <w:t>8</w:t>
      </w:r>
      <w:r w:rsidR="00D043B1" w:rsidRPr="00D043B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043B1">
        <w:rPr>
          <w:rFonts w:ascii="Tahoma" w:hAnsi="Tahoma" w:cs="Tahoma"/>
          <w:b/>
          <w:i/>
          <w:sz w:val="18"/>
          <w:szCs w:val="18"/>
        </w:rPr>
        <w:t>Na vlastn</w:t>
      </w:r>
      <w:r w:rsidRPr="00D043B1">
        <w:rPr>
          <w:rFonts w:ascii="Tahoma" w:hAnsi="Tahoma" w:cs="Tahoma"/>
          <w:b/>
          <w:i/>
          <w:sz w:val="18"/>
          <w:szCs w:val="18"/>
        </w:rPr>
        <w:t>í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o</w:t>
      </w:r>
      <w:r w:rsidRPr="00D043B1">
        <w:rPr>
          <w:rFonts w:ascii="Tahoma" w:hAnsi="Tahoma" w:cs="Tahoma"/>
          <w:b/>
          <w:i/>
          <w:sz w:val="18"/>
          <w:szCs w:val="18"/>
        </w:rPr>
        <w:t>č</w:t>
      </w:r>
      <w:r w:rsidRPr="00D043B1">
        <w:rPr>
          <w:rFonts w:ascii="Tahoma" w:hAnsi="Tahoma" w:cs="Tahoma"/>
          <w:b/>
          <w:i/>
          <w:sz w:val="18"/>
          <w:szCs w:val="18"/>
        </w:rPr>
        <w:t>i to spat</w:t>
      </w:r>
      <w:r w:rsidRPr="00D043B1">
        <w:rPr>
          <w:rFonts w:ascii="Tahoma" w:hAnsi="Tahoma" w:cs="Tahoma"/>
          <w:b/>
          <w:i/>
          <w:sz w:val="18"/>
          <w:szCs w:val="18"/>
        </w:rPr>
        <w:t>říš</w:t>
      </w:r>
      <w:r w:rsidRPr="00D043B1">
        <w:rPr>
          <w:rFonts w:ascii="Tahoma" w:hAnsi="Tahoma" w:cs="Tahoma"/>
          <w:b/>
          <w:i/>
          <w:sz w:val="18"/>
          <w:szCs w:val="18"/>
        </w:rPr>
        <w:t>, uz</w:t>
      </w:r>
      <w:r w:rsidRPr="00D043B1">
        <w:rPr>
          <w:rFonts w:ascii="Tahoma" w:hAnsi="Tahoma" w:cs="Tahoma"/>
          <w:b/>
          <w:i/>
          <w:sz w:val="18"/>
          <w:szCs w:val="18"/>
        </w:rPr>
        <w:t>říš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odplatu, je</w:t>
      </w:r>
      <w:r w:rsidRPr="00D043B1">
        <w:rPr>
          <w:rFonts w:ascii="Tahoma" w:hAnsi="Tahoma" w:cs="Tahoma"/>
          <w:b/>
          <w:i/>
          <w:sz w:val="18"/>
          <w:szCs w:val="18"/>
        </w:rPr>
        <w:t>ž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stihne sv</w:t>
      </w:r>
      <w:r w:rsidRPr="00D043B1">
        <w:rPr>
          <w:rFonts w:ascii="Tahoma" w:hAnsi="Tahoma" w:cs="Tahoma"/>
          <w:b/>
          <w:i/>
          <w:sz w:val="18"/>
          <w:szCs w:val="18"/>
        </w:rPr>
        <w:t>é</w:t>
      </w:r>
      <w:r w:rsidRPr="00D043B1">
        <w:rPr>
          <w:rFonts w:ascii="Tahoma" w:hAnsi="Tahoma" w:cs="Tahoma"/>
          <w:b/>
          <w:i/>
          <w:sz w:val="18"/>
          <w:szCs w:val="18"/>
        </w:rPr>
        <w:t>voln</w:t>
      </w:r>
      <w:r w:rsidRPr="00D043B1">
        <w:rPr>
          <w:rFonts w:ascii="Tahoma" w:hAnsi="Tahoma" w:cs="Tahoma"/>
          <w:b/>
          <w:i/>
          <w:sz w:val="18"/>
          <w:szCs w:val="18"/>
        </w:rPr>
        <w:t>í</w:t>
      </w:r>
      <w:r w:rsidRPr="00D043B1">
        <w:rPr>
          <w:rFonts w:ascii="Tahoma" w:hAnsi="Tahoma" w:cs="Tahoma"/>
          <w:b/>
          <w:i/>
          <w:sz w:val="18"/>
          <w:szCs w:val="18"/>
        </w:rPr>
        <w:t>ky.</w:t>
      </w:r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r w:rsidRPr="00D043B1">
        <w:rPr>
          <w:rFonts w:ascii="Tahoma" w:hAnsi="Tahoma" w:cs="Tahoma"/>
          <w:b/>
          <w:i/>
          <w:sz w:val="18"/>
          <w:szCs w:val="18"/>
        </w:rPr>
        <w:t>2Kor 4, 8-9</w:t>
      </w:r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bookmarkStart w:id="4" w:name="v8 kopie 1"/>
      <w:bookmarkEnd w:id="4"/>
      <w:r w:rsidRPr="00D043B1">
        <w:rPr>
          <w:rFonts w:ascii="Tahoma" w:hAnsi="Tahoma" w:cs="Tahoma"/>
          <w:b/>
          <w:i/>
          <w:sz w:val="18"/>
          <w:szCs w:val="18"/>
        </w:rPr>
        <w:t>8</w:t>
      </w:r>
      <w:r w:rsidR="00D043B1" w:rsidRPr="00D043B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043B1">
        <w:rPr>
          <w:rFonts w:ascii="Tahoma" w:hAnsi="Tahoma" w:cs="Tahoma"/>
          <w:b/>
          <w:i/>
          <w:sz w:val="18"/>
          <w:szCs w:val="18"/>
        </w:rPr>
        <w:t>Na v</w:t>
      </w:r>
      <w:r w:rsidRPr="00D043B1">
        <w:rPr>
          <w:rFonts w:ascii="Tahoma" w:hAnsi="Tahoma" w:cs="Tahoma"/>
          <w:b/>
          <w:i/>
          <w:sz w:val="18"/>
          <w:szCs w:val="18"/>
        </w:rPr>
        <w:t>š</w:t>
      </w:r>
      <w:r w:rsidRPr="00D043B1">
        <w:rPr>
          <w:rFonts w:ascii="Tahoma" w:hAnsi="Tahoma" w:cs="Tahoma"/>
          <w:b/>
          <w:i/>
          <w:sz w:val="18"/>
          <w:szCs w:val="18"/>
        </w:rPr>
        <w:t>ech stran</w:t>
      </w:r>
      <w:r w:rsidRPr="00D043B1">
        <w:rPr>
          <w:rFonts w:ascii="Tahoma" w:hAnsi="Tahoma" w:cs="Tahoma"/>
          <w:b/>
          <w:i/>
          <w:sz w:val="18"/>
          <w:szCs w:val="18"/>
        </w:rPr>
        <w:t>á</w:t>
      </w:r>
      <w:r w:rsidRPr="00D043B1">
        <w:rPr>
          <w:rFonts w:ascii="Tahoma" w:hAnsi="Tahoma" w:cs="Tahoma"/>
          <w:b/>
          <w:i/>
          <w:sz w:val="18"/>
          <w:szCs w:val="18"/>
        </w:rPr>
        <w:t>ch jsme t</w:t>
      </w:r>
      <w:r w:rsidRPr="00D043B1">
        <w:rPr>
          <w:rFonts w:ascii="Tahoma" w:hAnsi="Tahoma" w:cs="Tahoma"/>
          <w:b/>
          <w:i/>
          <w:sz w:val="18"/>
          <w:szCs w:val="18"/>
        </w:rPr>
        <w:t>í</w:t>
      </w:r>
      <w:r w:rsidRPr="00D043B1">
        <w:rPr>
          <w:rFonts w:ascii="Tahoma" w:hAnsi="Tahoma" w:cs="Tahoma"/>
          <w:b/>
          <w:i/>
          <w:sz w:val="18"/>
          <w:szCs w:val="18"/>
        </w:rPr>
        <w:t>sn</w:t>
      </w:r>
      <w:r w:rsidRPr="00D043B1">
        <w:rPr>
          <w:rFonts w:ascii="Tahoma" w:hAnsi="Tahoma" w:cs="Tahoma"/>
          <w:b/>
          <w:i/>
          <w:sz w:val="18"/>
          <w:szCs w:val="18"/>
        </w:rPr>
        <w:t>ě</w:t>
      </w:r>
      <w:r w:rsidRPr="00D043B1">
        <w:rPr>
          <w:rFonts w:ascii="Tahoma" w:hAnsi="Tahoma" w:cs="Tahoma"/>
          <w:b/>
          <w:i/>
          <w:sz w:val="18"/>
          <w:szCs w:val="18"/>
        </w:rPr>
        <w:t>ni, ale nejsme zahn</w:t>
      </w:r>
      <w:r w:rsidRPr="00D043B1">
        <w:rPr>
          <w:rFonts w:ascii="Tahoma" w:hAnsi="Tahoma" w:cs="Tahoma"/>
          <w:b/>
          <w:i/>
          <w:sz w:val="18"/>
          <w:szCs w:val="18"/>
        </w:rPr>
        <w:t>á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ni do </w:t>
      </w:r>
      <w:r w:rsidRPr="00D043B1">
        <w:rPr>
          <w:rFonts w:ascii="Tahoma" w:hAnsi="Tahoma" w:cs="Tahoma"/>
          <w:b/>
          <w:i/>
          <w:sz w:val="18"/>
          <w:szCs w:val="18"/>
        </w:rPr>
        <w:t>ú</w:t>
      </w:r>
      <w:r w:rsidRPr="00D043B1">
        <w:rPr>
          <w:rFonts w:ascii="Tahoma" w:hAnsi="Tahoma" w:cs="Tahoma"/>
          <w:b/>
          <w:i/>
          <w:sz w:val="18"/>
          <w:szCs w:val="18"/>
        </w:rPr>
        <w:t>zk</w:t>
      </w:r>
      <w:r w:rsidRPr="00D043B1">
        <w:rPr>
          <w:rFonts w:ascii="Tahoma" w:hAnsi="Tahoma" w:cs="Tahoma"/>
          <w:b/>
          <w:i/>
          <w:sz w:val="18"/>
          <w:szCs w:val="18"/>
        </w:rPr>
        <w:t>ý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ch; jsme </w:t>
      </w:r>
      <w:r w:rsidR="005E35EF" w:rsidRPr="00D043B1">
        <w:rPr>
          <w:rFonts w:ascii="Tahoma" w:hAnsi="Tahoma" w:cs="Tahoma"/>
          <w:b/>
          <w:i/>
          <w:sz w:val="18"/>
          <w:szCs w:val="18"/>
        </w:rPr>
        <w:t>bezradní</w:t>
      </w:r>
      <w:r w:rsidRPr="00D043B1">
        <w:rPr>
          <w:rFonts w:ascii="Tahoma" w:hAnsi="Tahoma" w:cs="Tahoma"/>
          <w:b/>
          <w:i/>
          <w:sz w:val="18"/>
          <w:szCs w:val="18"/>
        </w:rPr>
        <w:t>, ale nejsme</w:t>
      </w:r>
      <w:r w:rsidR="00D043B1" w:rsidRPr="00D043B1">
        <w:rPr>
          <w:rFonts w:ascii="Tahoma" w:hAnsi="Tahoma" w:cs="Tahoma"/>
          <w:b/>
          <w:i/>
          <w:sz w:val="18"/>
          <w:szCs w:val="18"/>
        </w:rPr>
        <w:br/>
      </w:r>
      <w:r w:rsidRPr="00D043B1">
        <w:rPr>
          <w:rFonts w:ascii="Tahoma" w:hAnsi="Tahoma" w:cs="Tahoma"/>
          <w:b/>
          <w:i/>
          <w:sz w:val="18"/>
          <w:szCs w:val="18"/>
        </w:rPr>
        <w:t>v konc</w:t>
      </w:r>
      <w:r w:rsidRPr="00D043B1">
        <w:rPr>
          <w:rFonts w:ascii="Tahoma" w:hAnsi="Tahoma" w:cs="Tahoma"/>
          <w:b/>
          <w:i/>
          <w:sz w:val="18"/>
          <w:szCs w:val="18"/>
        </w:rPr>
        <w:t>í</w:t>
      </w:r>
      <w:r w:rsidRPr="00D043B1">
        <w:rPr>
          <w:rFonts w:ascii="Tahoma" w:hAnsi="Tahoma" w:cs="Tahoma"/>
          <w:b/>
          <w:i/>
          <w:sz w:val="18"/>
          <w:szCs w:val="18"/>
        </w:rPr>
        <w:t>ch;</w:t>
      </w:r>
    </w:p>
    <w:p w:rsidR="005E35EF" w:rsidRDefault="005E35EF" w:rsidP="00D043B1">
      <w:pPr>
        <w:rPr>
          <w:rFonts w:ascii="Tahoma" w:hAnsi="Tahoma" w:cs="Tahoma"/>
          <w:b/>
          <w:i/>
          <w:sz w:val="18"/>
          <w:szCs w:val="18"/>
        </w:rPr>
      </w:pPr>
      <w:bookmarkStart w:id="5" w:name="v9"/>
      <w:bookmarkEnd w:id="5"/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r w:rsidRPr="00D043B1">
        <w:rPr>
          <w:rFonts w:ascii="Tahoma" w:hAnsi="Tahoma" w:cs="Tahoma"/>
          <w:b/>
          <w:i/>
          <w:sz w:val="18"/>
          <w:szCs w:val="18"/>
        </w:rPr>
        <w:t>9</w:t>
      </w:r>
      <w:r w:rsidR="00D043B1" w:rsidRPr="00D043B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043B1">
        <w:rPr>
          <w:rFonts w:ascii="Tahoma" w:hAnsi="Tahoma" w:cs="Tahoma"/>
          <w:b/>
          <w:i/>
          <w:sz w:val="18"/>
          <w:szCs w:val="18"/>
        </w:rPr>
        <w:t>jsme pron</w:t>
      </w:r>
      <w:r w:rsidRPr="00D043B1">
        <w:rPr>
          <w:rFonts w:ascii="Tahoma" w:hAnsi="Tahoma" w:cs="Tahoma"/>
          <w:b/>
          <w:i/>
          <w:sz w:val="18"/>
          <w:szCs w:val="18"/>
        </w:rPr>
        <w:t>á</w:t>
      </w:r>
      <w:r w:rsidRPr="00D043B1">
        <w:rPr>
          <w:rFonts w:ascii="Tahoma" w:hAnsi="Tahoma" w:cs="Tahoma"/>
          <w:b/>
          <w:i/>
          <w:sz w:val="18"/>
          <w:szCs w:val="18"/>
        </w:rPr>
        <w:t>sledov</w:t>
      </w:r>
      <w:r w:rsidRPr="00D043B1">
        <w:rPr>
          <w:rFonts w:ascii="Tahoma" w:hAnsi="Tahoma" w:cs="Tahoma"/>
          <w:b/>
          <w:i/>
          <w:sz w:val="18"/>
          <w:szCs w:val="18"/>
        </w:rPr>
        <w:t>á</w:t>
      </w:r>
      <w:r w:rsidRPr="00D043B1">
        <w:rPr>
          <w:rFonts w:ascii="Tahoma" w:hAnsi="Tahoma" w:cs="Tahoma"/>
          <w:b/>
          <w:i/>
          <w:sz w:val="18"/>
          <w:szCs w:val="18"/>
        </w:rPr>
        <w:t>ni, ale nejsme opu</w:t>
      </w:r>
      <w:r w:rsidRPr="00D043B1">
        <w:rPr>
          <w:rFonts w:ascii="Tahoma" w:hAnsi="Tahoma" w:cs="Tahoma"/>
          <w:b/>
          <w:i/>
          <w:sz w:val="18"/>
          <w:szCs w:val="18"/>
        </w:rPr>
        <w:t>š</w:t>
      </w:r>
      <w:r w:rsidRPr="00D043B1">
        <w:rPr>
          <w:rFonts w:ascii="Tahoma" w:hAnsi="Tahoma" w:cs="Tahoma"/>
          <w:b/>
          <w:i/>
          <w:sz w:val="18"/>
          <w:szCs w:val="18"/>
        </w:rPr>
        <w:t>t</w:t>
      </w:r>
      <w:r w:rsidRPr="00D043B1">
        <w:rPr>
          <w:rFonts w:ascii="Tahoma" w:hAnsi="Tahoma" w:cs="Tahoma"/>
          <w:b/>
          <w:i/>
          <w:sz w:val="18"/>
          <w:szCs w:val="18"/>
        </w:rPr>
        <w:t>ě</w:t>
      </w:r>
      <w:r w:rsidRPr="00D043B1">
        <w:rPr>
          <w:rFonts w:ascii="Tahoma" w:hAnsi="Tahoma" w:cs="Tahoma"/>
          <w:b/>
          <w:i/>
          <w:sz w:val="18"/>
          <w:szCs w:val="18"/>
        </w:rPr>
        <w:t>ni; jsme sr</w:t>
      </w:r>
      <w:r w:rsidRPr="00D043B1">
        <w:rPr>
          <w:rFonts w:ascii="Tahoma" w:hAnsi="Tahoma" w:cs="Tahoma"/>
          <w:b/>
          <w:i/>
          <w:sz w:val="18"/>
          <w:szCs w:val="18"/>
        </w:rPr>
        <w:t>áž</w:t>
      </w:r>
      <w:r w:rsidRPr="00D043B1">
        <w:rPr>
          <w:rFonts w:ascii="Tahoma" w:hAnsi="Tahoma" w:cs="Tahoma"/>
          <w:b/>
          <w:i/>
          <w:sz w:val="18"/>
          <w:szCs w:val="18"/>
        </w:rPr>
        <w:t>eni k zemi, ale nejsme pora</w:t>
      </w:r>
      <w:r w:rsidRPr="00D043B1">
        <w:rPr>
          <w:rFonts w:ascii="Tahoma" w:hAnsi="Tahoma" w:cs="Tahoma"/>
          <w:b/>
          <w:i/>
          <w:sz w:val="18"/>
          <w:szCs w:val="18"/>
        </w:rPr>
        <w:t>ž</w:t>
      </w:r>
      <w:r w:rsidRPr="00D043B1">
        <w:rPr>
          <w:rFonts w:ascii="Tahoma" w:hAnsi="Tahoma" w:cs="Tahoma"/>
          <w:b/>
          <w:i/>
          <w:sz w:val="18"/>
          <w:szCs w:val="18"/>
        </w:rPr>
        <w:t>eni.</w:t>
      </w:r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r w:rsidRPr="00D043B1">
        <w:rPr>
          <w:rFonts w:ascii="Tahoma" w:hAnsi="Tahoma" w:cs="Tahoma"/>
          <w:b/>
          <w:i/>
          <w:sz w:val="18"/>
          <w:szCs w:val="18"/>
        </w:rPr>
        <w:t xml:space="preserve">2Kor 5, 7: </w:t>
      </w:r>
      <w:r w:rsidR="00D043B1" w:rsidRPr="00D043B1">
        <w:rPr>
          <w:rFonts w:ascii="Tahoma" w:hAnsi="Tahoma" w:cs="Tahoma"/>
          <w:b/>
          <w:i/>
          <w:sz w:val="18"/>
          <w:szCs w:val="18"/>
        </w:rPr>
        <w:t>Ž</w:t>
      </w:r>
      <w:r w:rsidRPr="00D043B1">
        <w:rPr>
          <w:rFonts w:ascii="Tahoma" w:hAnsi="Tahoma" w:cs="Tahoma"/>
          <w:b/>
          <w:i/>
          <w:sz w:val="18"/>
          <w:szCs w:val="18"/>
        </w:rPr>
        <w:t>ijeme p</w:t>
      </w:r>
      <w:r w:rsidRPr="00D043B1">
        <w:rPr>
          <w:rFonts w:ascii="Tahoma" w:hAnsi="Tahoma" w:cs="Tahoma"/>
          <w:b/>
          <w:i/>
          <w:sz w:val="18"/>
          <w:szCs w:val="18"/>
        </w:rPr>
        <w:t>ř</w:t>
      </w:r>
      <w:r w:rsidRPr="00D043B1">
        <w:rPr>
          <w:rFonts w:ascii="Tahoma" w:hAnsi="Tahoma" w:cs="Tahoma"/>
          <w:b/>
          <w:i/>
          <w:sz w:val="18"/>
          <w:szCs w:val="18"/>
        </w:rPr>
        <w:t>ece z v</w:t>
      </w:r>
      <w:r w:rsidRPr="00D043B1">
        <w:rPr>
          <w:rFonts w:ascii="Tahoma" w:hAnsi="Tahoma" w:cs="Tahoma"/>
          <w:b/>
          <w:i/>
          <w:sz w:val="18"/>
          <w:szCs w:val="18"/>
        </w:rPr>
        <w:t>í</w:t>
      </w:r>
      <w:r w:rsidRPr="00D043B1">
        <w:rPr>
          <w:rFonts w:ascii="Tahoma" w:hAnsi="Tahoma" w:cs="Tahoma"/>
          <w:b/>
          <w:i/>
          <w:sz w:val="18"/>
          <w:szCs w:val="18"/>
        </w:rPr>
        <w:t>ry, ne z toho, c</w:t>
      </w:r>
      <w:r w:rsidRPr="00D043B1">
        <w:rPr>
          <w:rFonts w:ascii="Tahoma" w:hAnsi="Tahoma" w:cs="Tahoma"/>
          <w:b/>
          <w:i/>
          <w:sz w:val="18"/>
          <w:szCs w:val="18"/>
        </w:rPr>
        <w:t>o vid</w:t>
      </w:r>
      <w:r w:rsidRPr="00D043B1">
        <w:rPr>
          <w:rFonts w:ascii="Tahoma" w:hAnsi="Tahoma" w:cs="Tahoma"/>
          <w:b/>
          <w:i/>
          <w:sz w:val="18"/>
          <w:szCs w:val="18"/>
        </w:rPr>
        <w:t>í</w:t>
      </w:r>
      <w:r w:rsidRPr="00D043B1">
        <w:rPr>
          <w:rFonts w:ascii="Tahoma" w:hAnsi="Tahoma" w:cs="Tahoma"/>
          <w:b/>
          <w:i/>
          <w:sz w:val="18"/>
          <w:szCs w:val="18"/>
        </w:rPr>
        <w:t>me.</w:t>
      </w:r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r w:rsidRPr="00D043B1">
        <w:rPr>
          <w:rFonts w:ascii="Tahoma" w:hAnsi="Tahoma" w:cs="Tahoma"/>
          <w:b/>
          <w:i/>
          <w:sz w:val="18"/>
          <w:szCs w:val="18"/>
        </w:rPr>
        <w:t>P</w:t>
      </w:r>
      <w:r w:rsidRPr="00D043B1">
        <w:rPr>
          <w:rFonts w:ascii="Tahoma" w:hAnsi="Tahoma" w:cs="Tahoma"/>
          <w:b/>
          <w:i/>
          <w:sz w:val="18"/>
          <w:szCs w:val="18"/>
        </w:rPr>
        <w:t>ř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3, 5-7</w:t>
      </w:r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bookmarkStart w:id="6" w:name="v5 kopie 1"/>
      <w:bookmarkEnd w:id="6"/>
      <w:r w:rsidRPr="00D043B1">
        <w:rPr>
          <w:rFonts w:ascii="Tahoma" w:hAnsi="Tahoma" w:cs="Tahoma"/>
          <w:b/>
          <w:i/>
          <w:sz w:val="18"/>
          <w:szCs w:val="18"/>
        </w:rPr>
        <w:t>5</w:t>
      </w:r>
      <w:r w:rsidR="00D043B1" w:rsidRPr="00D043B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043B1">
        <w:rPr>
          <w:rFonts w:ascii="Tahoma" w:hAnsi="Tahoma" w:cs="Tahoma"/>
          <w:b/>
          <w:i/>
          <w:sz w:val="18"/>
          <w:szCs w:val="18"/>
        </w:rPr>
        <w:t>D</w:t>
      </w:r>
      <w:r w:rsidRPr="00D043B1">
        <w:rPr>
          <w:rFonts w:ascii="Tahoma" w:hAnsi="Tahoma" w:cs="Tahoma"/>
          <w:b/>
          <w:i/>
          <w:sz w:val="18"/>
          <w:szCs w:val="18"/>
        </w:rPr>
        <w:t>ů</w:t>
      </w:r>
      <w:r w:rsidRPr="00D043B1">
        <w:rPr>
          <w:rFonts w:ascii="Tahoma" w:hAnsi="Tahoma" w:cs="Tahoma"/>
          <w:b/>
          <w:i/>
          <w:sz w:val="18"/>
          <w:szCs w:val="18"/>
        </w:rPr>
        <w:t>v</w:t>
      </w:r>
      <w:r w:rsidRPr="00D043B1">
        <w:rPr>
          <w:rFonts w:ascii="Tahoma" w:hAnsi="Tahoma" w:cs="Tahoma"/>
          <w:b/>
          <w:i/>
          <w:sz w:val="18"/>
          <w:szCs w:val="18"/>
        </w:rPr>
        <w:t>ěř</w:t>
      </w:r>
      <w:r w:rsidRPr="00D043B1">
        <w:rPr>
          <w:rFonts w:ascii="Tahoma" w:hAnsi="Tahoma" w:cs="Tahoma"/>
          <w:b/>
          <w:i/>
          <w:sz w:val="18"/>
          <w:szCs w:val="18"/>
        </w:rPr>
        <w:t>uj Hospodinu cel</w:t>
      </w:r>
      <w:r w:rsidRPr="00D043B1">
        <w:rPr>
          <w:rFonts w:ascii="Tahoma" w:hAnsi="Tahoma" w:cs="Tahoma"/>
          <w:b/>
          <w:i/>
          <w:sz w:val="18"/>
          <w:szCs w:val="18"/>
        </w:rPr>
        <w:t>ý</w:t>
      </w:r>
      <w:r w:rsidRPr="00D043B1">
        <w:rPr>
          <w:rFonts w:ascii="Tahoma" w:hAnsi="Tahoma" w:cs="Tahoma"/>
          <w:b/>
          <w:i/>
          <w:sz w:val="18"/>
          <w:szCs w:val="18"/>
        </w:rPr>
        <w:t>m srdcem, na svoji rozumnost nespol</w:t>
      </w:r>
      <w:r w:rsidRPr="00D043B1">
        <w:rPr>
          <w:rFonts w:ascii="Tahoma" w:hAnsi="Tahoma" w:cs="Tahoma"/>
          <w:b/>
          <w:i/>
          <w:sz w:val="18"/>
          <w:szCs w:val="18"/>
        </w:rPr>
        <w:t>é</w:t>
      </w:r>
      <w:r w:rsidRPr="00D043B1">
        <w:rPr>
          <w:rFonts w:ascii="Tahoma" w:hAnsi="Tahoma" w:cs="Tahoma"/>
          <w:b/>
          <w:i/>
          <w:sz w:val="18"/>
          <w:szCs w:val="18"/>
        </w:rPr>
        <w:t>hej.</w:t>
      </w:r>
    </w:p>
    <w:p w:rsidR="005E35EF" w:rsidRDefault="005E35EF" w:rsidP="00D043B1">
      <w:pPr>
        <w:rPr>
          <w:rFonts w:ascii="Tahoma" w:hAnsi="Tahoma" w:cs="Tahoma"/>
          <w:b/>
          <w:i/>
          <w:sz w:val="18"/>
          <w:szCs w:val="18"/>
        </w:rPr>
      </w:pPr>
      <w:bookmarkStart w:id="7" w:name="v6 kopie 1"/>
      <w:bookmarkEnd w:id="7"/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r w:rsidRPr="00D043B1">
        <w:rPr>
          <w:rFonts w:ascii="Tahoma" w:hAnsi="Tahoma" w:cs="Tahoma"/>
          <w:b/>
          <w:i/>
          <w:sz w:val="18"/>
          <w:szCs w:val="18"/>
        </w:rPr>
        <w:t>6</w:t>
      </w:r>
      <w:r w:rsidR="00D043B1" w:rsidRPr="00D043B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043B1">
        <w:rPr>
          <w:rFonts w:ascii="Tahoma" w:hAnsi="Tahoma" w:cs="Tahoma"/>
          <w:b/>
          <w:i/>
          <w:sz w:val="18"/>
          <w:szCs w:val="18"/>
        </w:rPr>
        <w:t>Pozn</w:t>
      </w:r>
      <w:r w:rsidRPr="00D043B1">
        <w:rPr>
          <w:rFonts w:ascii="Tahoma" w:hAnsi="Tahoma" w:cs="Tahoma"/>
          <w:b/>
          <w:i/>
          <w:sz w:val="18"/>
          <w:szCs w:val="18"/>
        </w:rPr>
        <w:t>á</w:t>
      </w:r>
      <w:r w:rsidRPr="00D043B1">
        <w:rPr>
          <w:rFonts w:ascii="Tahoma" w:hAnsi="Tahoma" w:cs="Tahoma"/>
          <w:b/>
          <w:i/>
          <w:sz w:val="18"/>
          <w:szCs w:val="18"/>
        </w:rPr>
        <w:t>vej ho na v</w:t>
      </w:r>
      <w:r w:rsidRPr="00D043B1">
        <w:rPr>
          <w:rFonts w:ascii="Tahoma" w:hAnsi="Tahoma" w:cs="Tahoma"/>
          <w:b/>
          <w:i/>
          <w:sz w:val="18"/>
          <w:szCs w:val="18"/>
        </w:rPr>
        <w:t>š</w:t>
      </w:r>
      <w:r w:rsidRPr="00D043B1">
        <w:rPr>
          <w:rFonts w:ascii="Tahoma" w:hAnsi="Tahoma" w:cs="Tahoma"/>
          <w:b/>
          <w:i/>
          <w:sz w:val="18"/>
          <w:szCs w:val="18"/>
        </w:rPr>
        <w:t>ech sv</w:t>
      </w:r>
      <w:r w:rsidRPr="00D043B1">
        <w:rPr>
          <w:rFonts w:ascii="Tahoma" w:hAnsi="Tahoma" w:cs="Tahoma"/>
          <w:b/>
          <w:i/>
          <w:sz w:val="18"/>
          <w:szCs w:val="18"/>
        </w:rPr>
        <w:t>ý</w:t>
      </w:r>
      <w:r w:rsidRPr="00D043B1">
        <w:rPr>
          <w:rFonts w:ascii="Tahoma" w:hAnsi="Tahoma" w:cs="Tahoma"/>
          <w:b/>
          <w:i/>
          <w:sz w:val="18"/>
          <w:szCs w:val="18"/>
        </w:rPr>
        <w:t>ch cest</w:t>
      </w:r>
      <w:r w:rsidRPr="00D043B1">
        <w:rPr>
          <w:rFonts w:ascii="Tahoma" w:hAnsi="Tahoma" w:cs="Tahoma"/>
          <w:b/>
          <w:i/>
          <w:sz w:val="18"/>
          <w:szCs w:val="18"/>
        </w:rPr>
        <w:t>á</w:t>
      </w:r>
      <w:r w:rsidRPr="00D043B1">
        <w:rPr>
          <w:rFonts w:ascii="Tahoma" w:hAnsi="Tahoma" w:cs="Tahoma"/>
          <w:b/>
          <w:i/>
          <w:sz w:val="18"/>
          <w:szCs w:val="18"/>
        </w:rPr>
        <w:t>ch, on s</w:t>
      </w:r>
      <w:r w:rsidRPr="00D043B1">
        <w:rPr>
          <w:rFonts w:ascii="Tahoma" w:hAnsi="Tahoma" w:cs="Tahoma"/>
          <w:b/>
          <w:i/>
          <w:sz w:val="18"/>
          <w:szCs w:val="18"/>
        </w:rPr>
        <w:t>á</w:t>
      </w:r>
      <w:r w:rsidRPr="00D043B1">
        <w:rPr>
          <w:rFonts w:ascii="Tahoma" w:hAnsi="Tahoma" w:cs="Tahoma"/>
          <w:b/>
          <w:i/>
          <w:sz w:val="18"/>
          <w:szCs w:val="18"/>
        </w:rPr>
        <w:t>m nap</w:t>
      </w:r>
      <w:r w:rsidRPr="00D043B1">
        <w:rPr>
          <w:rFonts w:ascii="Tahoma" w:hAnsi="Tahoma" w:cs="Tahoma"/>
          <w:b/>
          <w:i/>
          <w:sz w:val="18"/>
          <w:szCs w:val="18"/>
        </w:rPr>
        <w:t>ří</w:t>
      </w:r>
      <w:r w:rsidRPr="00D043B1">
        <w:rPr>
          <w:rFonts w:ascii="Tahoma" w:hAnsi="Tahoma" w:cs="Tahoma"/>
          <w:b/>
          <w:i/>
          <w:sz w:val="18"/>
          <w:szCs w:val="18"/>
        </w:rPr>
        <w:t>m</w:t>
      </w:r>
      <w:r w:rsidRPr="00D043B1">
        <w:rPr>
          <w:rFonts w:ascii="Tahoma" w:hAnsi="Tahoma" w:cs="Tahoma"/>
          <w:b/>
          <w:i/>
          <w:sz w:val="18"/>
          <w:szCs w:val="18"/>
        </w:rPr>
        <w:t>í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tv</w:t>
      </w:r>
      <w:r w:rsidRPr="00D043B1">
        <w:rPr>
          <w:rFonts w:ascii="Tahoma" w:hAnsi="Tahoma" w:cs="Tahoma"/>
          <w:b/>
          <w:i/>
          <w:sz w:val="18"/>
          <w:szCs w:val="18"/>
        </w:rPr>
        <w:t>é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stezky.</w:t>
      </w:r>
    </w:p>
    <w:p w:rsidR="005E35EF" w:rsidRDefault="005E35EF" w:rsidP="00D043B1">
      <w:pPr>
        <w:rPr>
          <w:rFonts w:ascii="Tahoma" w:hAnsi="Tahoma" w:cs="Tahoma"/>
          <w:b/>
          <w:i/>
          <w:sz w:val="18"/>
          <w:szCs w:val="18"/>
        </w:rPr>
      </w:pPr>
      <w:bookmarkStart w:id="8" w:name="v7 kopie 2"/>
      <w:bookmarkEnd w:id="8"/>
    </w:p>
    <w:p w:rsidR="00000000" w:rsidRPr="00D043B1" w:rsidRDefault="00ED244D" w:rsidP="00D043B1">
      <w:pPr>
        <w:rPr>
          <w:rFonts w:ascii="Tahoma" w:hAnsi="Tahoma" w:cs="Tahoma"/>
          <w:b/>
          <w:i/>
          <w:sz w:val="18"/>
          <w:szCs w:val="18"/>
        </w:rPr>
      </w:pPr>
      <w:r w:rsidRPr="00D043B1">
        <w:rPr>
          <w:rFonts w:ascii="Tahoma" w:hAnsi="Tahoma" w:cs="Tahoma"/>
          <w:b/>
          <w:i/>
          <w:sz w:val="18"/>
          <w:szCs w:val="18"/>
        </w:rPr>
        <w:t>7</w:t>
      </w:r>
      <w:r w:rsidR="00D043B1" w:rsidRPr="00D043B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043B1">
        <w:rPr>
          <w:rFonts w:ascii="Tahoma" w:hAnsi="Tahoma" w:cs="Tahoma"/>
          <w:b/>
          <w:i/>
          <w:sz w:val="18"/>
          <w:szCs w:val="18"/>
        </w:rPr>
        <w:t>Nebu</w:t>
      </w:r>
      <w:r w:rsidRPr="00D043B1">
        <w:rPr>
          <w:rFonts w:ascii="Tahoma" w:hAnsi="Tahoma" w:cs="Tahoma"/>
          <w:b/>
          <w:i/>
          <w:sz w:val="18"/>
          <w:szCs w:val="18"/>
        </w:rPr>
        <w:t>ď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moudr</w:t>
      </w:r>
      <w:r w:rsidRPr="00D043B1">
        <w:rPr>
          <w:rFonts w:ascii="Tahoma" w:hAnsi="Tahoma" w:cs="Tahoma"/>
          <w:b/>
          <w:i/>
          <w:sz w:val="18"/>
          <w:szCs w:val="18"/>
        </w:rPr>
        <w:t>ý</w:t>
      </w:r>
      <w:r w:rsidRPr="00D043B1">
        <w:rPr>
          <w:rFonts w:ascii="Tahoma" w:hAnsi="Tahoma" w:cs="Tahoma"/>
          <w:b/>
          <w:i/>
          <w:sz w:val="18"/>
          <w:szCs w:val="18"/>
        </w:rPr>
        <w:t xml:space="preserve"> s</w:t>
      </w:r>
      <w:r w:rsidRPr="00D043B1">
        <w:rPr>
          <w:rFonts w:ascii="Tahoma" w:hAnsi="Tahoma" w:cs="Tahoma"/>
          <w:b/>
          <w:i/>
          <w:sz w:val="18"/>
          <w:szCs w:val="18"/>
        </w:rPr>
        <w:t>á</w:t>
      </w:r>
      <w:r w:rsidRPr="00D043B1">
        <w:rPr>
          <w:rFonts w:ascii="Tahoma" w:hAnsi="Tahoma" w:cs="Tahoma"/>
          <w:b/>
          <w:i/>
          <w:sz w:val="18"/>
          <w:szCs w:val="18"/>
        </w:rPr>
        <w:t>m u sebe, boj se Hospodina, od zl</w:t>
      </w:r>
      <w:r w:rsidRPr="00D043B1">
        <w:rPr>
          <w:rFonts w:ascii="Tahoma" w:hAnsi="Tahoma" w:cs="Tahoma"/>
          <w:b/>
          <w:i/>
          <w:sz w:val="18"/>
          <w:szCs w:val="18"/>
        </w:rPr>
        <w:t>é</w:t>
      </w:r>
      <w:r w:rsidRPr="00D043B1">
        <w:rPr>
          <w:rFonts w:ascii="Tahoma" w:hAnsi="Tahoma" w:cs="Tahoma"/>
          <w:b/>
          <w:i/>
          <w:sz w:val="18"/>
          <w:szCs w:val="18"/>
        </w:rPr>
        <w:t>ho se odvra</w:t>
      </w:r>
      <w:r w:rsidRPr="00D043B1">
        <w:rPr>
          <w:rFonts w:ascii="Tahoma" w:hAnsi="Tahoma" w:cs="Tahoma"/>
          <w:b/>
          <w:i/>
          <w:sz w:val="18"/>
          <w:szCs w:val="18"/>
        </w:rPr>
        <w:t>ť</w:t>
      </w:r>
      <w:r w:rsidRPr="00D043B1">
        <w:rPr>
          <w:rFonts w:ascii="Tahoma" w:hAnsi="Tahoma" w:cs="Tahoma"/>
          <w:b/>
          <w:i/>
          <w:sz w:val="18"/>
          <w:szCs w:val="18"/>
        </w:rPr>
        <w:t>.</w:t>
      </w:r>
    </w:p>
    <w:sectPr w:rsidR="00000000" w:rsidRPr="00D043B1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ED244D">
      <w:r>
        <w:separator/>
      </w:r>
    </w:p>
  </w:endnote>
  <w:endnote w:type="continuationSeparator" w:id="0">
    <w:p w:rsidR="00000000" w:rsidRDefault="00ED2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ED244D">
      <w:r>
        <w:rPr>
          <w:rFonts w:eastAsia="Ubuntu"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ED24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5B02"/>
    <w:rsid w:val="005E35EF"/>
    <w:rsid w:val="00675B02"/>
    <w:rsid w:val="00D043B1"/>
    <w:rsid w:val="00ED2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Times New Roman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spacing w:before="240" w:after="120"/>
    </w:pPr>
    <w:rPr>
      <w:sz w:val="28"/>
      <w:szCs w:val="28"/>
    </w:rPr>
  </w:style>
  <w:style w:type="paragraph" w:styleId="Zkladntext">
    <w:name w:val="Body Text"/>
    <w:basedOn w:val="Normln"/>
    <w:link w:val="ZkladntextChar"/>
    <w:uiPriority w:val="99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Times New Roman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</w:style>
  <w:style w:type="paragraph" w:customStyle="1" w:styleId="Caption">
    <w:name w:val="Caption"/>
    <w:basedOn w:val="Normln"/>
    <w:uiPriority w:val="99"/>
    <w:pPr>
      <w:spacing w:before="120" w:after="120"/>
    </w:pPr>
    <w:rPr>
      <w:i/>
      <w:iCs/>
    </w:rPr>
  </w:style>
  <w:style w:type="paragraph" w:customStyle="1" w:styleId="Rejst3f3fk">
    <w:name w:val="Rejstř3fí3fk"/>
    <w:basedOn w:val="Normln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2026-01-29T18:56:00Z</dcterms:created>
  <dcterms:modified xsi:type="dcterms:W3CDTF">2026-01-29T18:56:00Z</dcterms:modified>
</cp:coreProperties>
</file>